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250257" w14:textId="29493158" w:rsidR="004143E4" w:rsidRPr="00E6595B" w:rsidRDefault="004143E4" w:rsidP="004143E4">
      <w:pPr>
        <w:spacing w:before="100" w:after="0"/>
        <w:jc w:val="center"/>
        <w:rPr>
          <w:lang w:val="ru-RU"/>
        </w:rPr>
      </w:pPr>
      <w:r w:rsidRPr="00E6595B">
        <w:rPr>
          <w:noProof/>
          <w:lang w:val="de-DE" w:eastAsia="de-DE"/>
        </w:rPr>
        <mc:AlternateContent>
          <mc:Choice Requires="wps">
            <w:drawing>
              <wp:anchor distT="0" distB="0" distL="114300" distR="114300" simplePos="0" relativeHeight="251712512" behindDoc="1" locked="0" layoutInCell="1" allowOverlap="1" wp14:anchorId="4ED9113A" wp14:editId="502BFC72">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9" o:spid="_x0000_s1026" style="position:absolute;margin-left:-70.85pt;margin-top:-69.8pt;width:595.55pt;height:1694.15pt;z-index:-251603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00EB189D" w:rsidRPr="00E6595B">
        <w:rPr>
          <w:color w:val="FFFFFF" w:themeColor="background1"/>
          <w:lang w:val="ru-RU"/>
        </w:rPr>
        <w:t>Александер Редлих –</w:t>
      </w:r>
      <w:r w:rsidRPr="00E6595B">
        <w:rPr>
          <w:color w:val="FFFFFF" w:themeColor="background1"/>
          <w:lang w:val="ru-RU"/>
        </w:rPr>
        <w:t xml:space="preserve"> </w:t>
      </w:r>
      <w:r w:rsidR="00EB189D" w:rsidRPr="00E6595B">
        <w:rPr>
          <w:color w:val="FFFFFF" w:themeColor="background1"/>
          <w:lang w:val="ru-RU"/>
        </w:rPr>
        <w:t>Мариска Каппмайер –</w:t>
      </w:r>
      <w:r w:rsidRPr="00E6595B">
        <w:rPr>
          <w:color w:val="FFFFFF" w:themeColor="background1"/>
          <w:lang w:val="ru-RU"/>
        </w:rPr>
        <w:t xml:space="preserve"> </w:t>
      </w:r>
      <w:r w:rsidR="00EB189D" w:rsidRPr="00E6595B">
        <w:rPr>
          <w:color w:val="FFFFFF" w:themeColor="background1"/>
          <w:lang w:val="ru-RU"/>
        </w:rPr>
        <w:t xml:space="preserve">Катарина Барриос </w:t>
      </w:r>
      <w:r w:rsidR="00A57BDE" w:rsidRPr="00E6595B">
        <w:rPr>
          <w:color w:val="FFFFFF" w:themeColor="background1"/>
          <w:lang w:val="ru-RU"/>
        </w:rPr>
        <w:t>–</w:t>
      </w:r>
      <w:r w:rsidRPr="00E6595B">
        <w:rPr>
          <w:color w:val="FFFFFF" w:themeColor="background1"/>
          <w:lang w:val="ru-RU"/>
        </w:rPr>
        <w:t xml:space="preserve"> </w:t>
      </w:r>
      <w:r w:rsidR="00A57BDE" w:rsidRPr="00E6595B">
        <w:rPr>
          <w:color w:val="FFFFFF" w:themeColor="background1"/>
          <w:lang w:val="ru-RU"/>
        </w:rPr>
        <w:t xml:space="preserve">Александер Фёрстер </w:t>
      </w:r>
    </w:p>
    <w:p w14:paraId="3BD77416" w14:textId="74F40721" w:rsidR="004143E4" w:rsidRPr="00E6595B" w:rsidRDefault="00A57BDE" w:rsidP="004143E4">
      <w:pPr>
        <w:spacing w:after="0"/>
        <w:jc w:val="center"/>
        <w:rPr>
          <w:color w:val="FFFFFF" w:themeColor="background1"/>
          <w:lang w:val="ru-RU"/>
        </w:rPr>
      </w:pPr>
      <w:r w:rsidRPr="00E6595B">
        <w:rPr>
          <w:color w:val="FFFFFF" w:themeColor="background1"/>
          <w:lang w:val="ru-RU"/>
        </w:rPr>
        <w:t>Мэнди Фюттерер –</w:t>
      </w:r>
      <w:r w:rsidR="004143E4" w:rsidRPr="00E6595B">
        <w:rPr>
          <w:color w:val="FFFFFF" w:themeColor="background1"/>
          <w:lang w:val="ru-RU"/>
        </w:rPr>
        <w:t xml:space="preserve"> </w:t>
      </w:r>
      <w:r w:rsidRPr="00E6595B">
        <w:rPr>
          <w:color w:val="FFFFFF" w:themeColor="background1"/>
          <w:lang w:val="ru-RU"/>
        </w:rPr>
        <w:t xml:space="preserve">Лидия Евченко </w:t>
      </w:r>
      <w:r w:rsidR="00A61FDD" w:rsidRPr="00E6595B">
        <w:rPr>
          <w:color w:val="FFFFFF" w:themeColor="background1"/>
          <w:lang w:val="ru-RU"/>
        </w:rPr>
        <w:t>–</w:t>
      </w:r>
      <w:r w:rsidR="004143E4" w:rsidRPr="00E6595B">
        <w:rPr>
          <w:color w:val="FFFFFF" w:themeColor="background1"/>
          <w:lang w:val="ru-RU"/>
        </w:rPr>
        <w:t xml:space="preserve"> </w:t>
      </w:r>
      <w:r w:rsidR="008610C0" w:rsidRPr="00E6595B">
        <w:rPr>
          <w:color w:val="FFFFFF" w:themeColor="background1"/>
          <w:lang w:val="ru-RU"/>
        </w:rPr>
        <w:t>Джу</w:t>
      </w:r>
      <w:r w:rsidR="00A61FDD" w:rsidRPr="00E6595B">
        <w:rPr>
          <w:color w:val="FFFFFF" w:themeColor="background1"/>
          <w:lang w:val="ru-RU"/>
        </w:rPr>
        <w:t>лия Магаард –</w:t>
      </w:r>
      <w:r w:rsidR="004143E4" w:rsidRPr="00E6595B">
        <w:rPr>
          <w:color w:val="FFFFFF" w:themeColor="background1"/>
          <w:lang w:val="ru-RU"/>
        </w:rPr>
        <w:t xml:space="preserve"> </w:t>
      </w:r>
      <w:r w:rsidR="00A963E4" w:rsidRPr="00E6595B">
        <w:rPr>
          <w:color w:val="FFFFFF" w:themeColor="background1"/>
          <w:lang w:val="ru-RU"/>
        </w:rPr>
        <w:t>Клэ</w:t>
      </w:r>
      <w:r w:rsidR="00DE6126">
        <w:rPr>
          <w:color w:val="FFFFFF" w:themeColor="background1"/>
          <w:lang w:val="ru-RU"/>
        </w:rPr>
        <w:t>р Чон</w:t>
      </w:r>
      <w:r w:rsidR="00DE6126" w:rsidRPr="00E6595B">
        <w:rPr>
          <w:color w:val="FFFFFF" w:themeColor="background1"/>
          <w:lang w:val="ru-RU"/>
        </w:rPr>
        <w:t>г</w:t>
      </w:r>
      <w:r w:rsidR="00A61FDD" w:rsidRPr="00E6595B">
        <w:rPr>
          <w:color w:val="FFFFFF" w:themeColor="background1"/>
          <w:lang w:val="ru-RU"/>
        </w:rPr>
        <w:t xml:space="preserve"> </w:t>
      </w:r>
    </w:p>
    <w:p w14:paraId="538D3779" w14:textId="77777777" w:rsidR="004143E4" w:rsidRPr="00E6595B" w:rsidRDefault="004143E4" w:rsidP="004143E4">
      <w:pPr>
        <w:spacing w:after="0"/>
        <w:jc w:val="center"/>
        <w:rPr>
          <w:color w:val="FFFFFF" w:themeColor="background1"/>
          <w:lang w:val="ru-RU"/>
        </w:rPr>
      </w:pPr>
      <w:r w:rsidRPr="00E6595B">
        <w:rPr>
          <w:b/>
          <w:bCs/>
          <w:noProof/>
          <w:color w:val="FFFFFF" w:themeColor="background1"/>
          <w:sz w:val="48"/>
          <w:szCs w:val="48"/>
          <w:lang w:val="de-DE" w:eastAsia="de-DE"/>
        </w:rPr>
        <w:drawing>
          <wp:anchor distT="0" distB="0" distL="114300" distR="114300" simplePos="0" relativeHeight="251713536" behindDoc="1" locked="0" layoutInCell="1" allowOverlap="1" wp14:anchorId="7DADF4FC" wp14:editId="159C69DA">
            <wp:simplePos x="0" y="0"/>
            <wp:positionH relativeFrom="column">
              <wp:posOffset>-387177</wp:posOffset>
            </wp:positionH>
            <wp:positionV relativeFrom="paragraph">
              <wp:posOffset>100850</wp:posOffset>
            </wp:positionV>
            <wp:extent cx="6539230" cy="4322445"/>
            <wp:effectExtent l="0" t="0" r="0" b="190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6B9601BC" w14:textId="77777777" w:rsidR="004143E4" w:rsidRPr="00E6595B" w:rsidRDefault="004143E4" w:rsidP="004143E4">
      <w:pPr>
        <w:spacing w:after="0"/>
        <w:jc w:val="center"/>
        <w:rPr>
          <w:color w:val="FFFFFF" w:themeColor="background1"/>
          <w:lang w:val="ru-RU"/>
        </w:rPr>
      </w:pPr>
    </w:p>
    <w:p w14:paraId="74CD6EE6" w14:textId="77777777" w:rsidR="004143E4" w:rsidRPr="00E6595B" w:rsidRDefault="004143E4" w:rsidP="004143E4">
      <w:pPr>
        <w:spacing w:after="0"/>
        <w:jc w:val="center"/>
        <w:rPr>
          <w:color w:val="FFFFFF" w:themeColor="background1"/>
          <w:lang w:val="ru-RU"/>
        </w:rPr>
      </w:pPr>
    </w:p>
    <w:p w14:paraId="08245316" w14:textId="77777777" w:rsidR="004143E4" w:rsidRPr="00E6595B" w:rsidRDefault="004143E4" w:rsidP="004143E4">
      <w:pPr>
        <w:spacing w:after="0"/>
        <w:jc w:val="left"/>
        <w:rPr>
          <w:rFonts w:eastAsia="Times New Roman" w:cs="Times New Roman"/>
          <w:b/>
          <w:bCs/>
          <w:sz w:val="28"/>
          <w:szCs w:val="28"/>
          <w:lang w:val="ru-RU"/>
        </w:rPr>
      </w:pPr>
    </w:p>
    <w:p w14:paraId="74942B43" w14:textId="77777777" w:rsidR="004143E4" w:rsidRPr="00E6595B" w:rsidRDefault="004143E4" w:rsidP="004143E4">
      <w:pPr>
        <w:spacing w:after="0"/>
        <w:jc w:val="left"/>
        <w:rPr>
          <w:rFonts w:eastAsia="Times New Roman" w:cs="Times New Roman"/>
          <w:b/>
          <w:bCs/>
          <w:sz w:val="28"/>
          <w:szCs w:val="28"/>
          <w:lang w:val="ru-RU"/>
        </w:rPr>
      </w:pPr>
    </w:p>
    <w:p w14:paraId="734C92FC" w14:textId="77777777" w:rsidR="004143E4" w:rsidRPr="00E6595B" w:rsidRDefault="004143E4" w:rsidP="004143E4">
      <w:pPr>
        <w:spacing w:after="0"/>
        <w:jc w:val="left"/>
        <w:rPr>
          <w:rFonts w:eastAsia="Times New Roman" w:cs="Times New Roman"/>
          <w:b/>
          <w:bCs/>
          <w:sz w:val="28"/>
          <w:szCs w:val="28"/>
          <w:lang w:val="ru-RU"/>
        </w:rPr>
      </w:pPr>
    </w:p>
    <w:p w14:paraId="5BAFD23E" w14:textId="77777777" w:rsidR="004143E4" w:rsidRPr="00E6595B" w:rsidRDefault="004143E4" w:rsidP="004143E4">
      <w:pPr>
        <w:spacing w:after="0"/>
        <w:jc w:val="left"/>
        <w:rPr>
          <w:rFonts w:eastAsia="Times New Roman" w:cs="Times New Roman"/>
          <w:b/>
          <w:bCs/>
          <w:sz w:val="28"/>
          <w:szCs w:val="28"/>
          <w:lang w:val="ru-RU"/>
        </w:rPr>
      </w:pPr>
    </w:p>
    <w:p w14:paraId="032188BE" w14:textId="77777777" w:rsidR="004143E4" w:rsidRPr="00E6595B" w:rsidRDefault="004143E4" w:rsidP="004143E4">
      <w:pPr>
        <w:spacing w:after="0"/>
        <w:jc w:val="left"/>
        <w:rPr>
          <w:rFonts w:eastAsia="Times New Roman" w:cs="Times New Roman"/>
          <w:b/>
          <w:bCs/>
          <w:sz w:val="28"/>
          <w:szCs w:val="28"/>
          <w:lang w:val="ru-RU"/>
        </w:rPr>
      </w:pPr>
    </w:p>
    <w:p w14:paraId="388789EF" w14:textId="77777777" w:rsidR="004143E4" w:rsidRPr="00E6595B" w:rsidRDefault="004143E4" w:rsidP="004143E4">
      <w:pPr>
        <w:spacing w:after="0"/>
        <w:jc w:val="left"/>
        <w:rPr>
          <w:rFonts w:eastAsia="Times New Roman" w:cs="Times New Roman"/>
          <w:b/>
          <w:bCs/>
          <w:sz w:val="28"/>
          <w:szCs w:val="28"/>
          <w:lang w:val="ru-RU"/>
        </w:rPr>
      </w:pPr>
    </w:p>
    <w:p w14:paraId="42C37669" w14:textId="77777777" w:rsidR="004143E4" w:rsidRPr="00E6595B" w:rsidRDefault="004143E4" w:rsidP="004143E4">
      <w:pPr>
        <w:spacing w:after="0"/>
        <w:jc w:val="left"/>
        <w:rPr>
          <w:rFonts w:eastAsia="Times New Roman" w:cs="Times New Roman"/>
          <w:b/>
          <w:bCs/>
          <w:sz w:val="28"/>
          <w:szCs w:val="28"/>
          <w:lang w:val="ru-RU"/>
        </w:rPr>
      </w:pPr>
    </w:p>
    <w:p w14:paraId="5FA269CB" w14:textId="77777777" w:rsidR="004143E4" w:rsidRPr="00E6595B" w:rsidRDefault="004143E4" w:rsidP="004143E4">
      <w:pPr>
        <w:spacing w:after="0"/>
        <w:jc w:val="left"/>
        <w:rPr>
          <w:rFonts w:eastAsia="Times New Roman" w:cs="Times New Roman"/>
          <w:b/>
          <w:bCs/>
          <w:sz w:val="28"/>
          <w:szCs w:val="28"/>
          <w:lang w:val="ru-RU"/>
        </w:rPr>
      </w:pPr>
    </w:p>
    <w:p w14:paraId="74C16DCE" w14:textId="77777777" w:rsidR="004143E4" w:rsidRPr="00E6595B" w:rsidRDefault="004143E4" w:rsidP="004143E4">
      <w:pPr>
        <w:spacing w:after="0"/>
        <w:jc w:val="left"/>
        <w:rPr>
          <w:rFonts w:eastAsia="Times New Roman" w:cs="Times New Roman"/>
          <w:b/>
          <w:bCs/>
          <w:sz w:val="28"/>
          <w:szCs w:val="28"/>
          <w:lang w:val="ru-RU"/>
        </w:rPr>
      </w:pPr>
    </w:p>
    <w:p w14:paraId="3B9E689B" w14:textId="77777777" w:rsidR="004143E4" w:rsidRPr="00E6595B" w:rsidRDefault="004143E4" w:rsidP="004143E4">
      <w:pPr>
        <w:spacing w:after="0"/>
        <w:jc w:val="left"/>
        <w:rPr>
          <w:rFonts w:eastAsia="Times New Roman" w:cs="Times New Roman"/>
          <w:b/>
          <w:bCs/>
          <w:sz w:val="28"/>
          <w:szCs w:val="28"/>
          <w:lang w:val="ru-RU"/>
        </w:rPr>
      </w:pPr>
    </w:p>
    <w:p w14:paraId="471FC405" w14:textId="77777777" w:rsidR="004143E4" w:rsidRPr="00E6595B" w:rsidRDefault="004143E4" w:rsidP="004143E4">
      <w:pPr>
        <w:spacing w:after="0"/>
        <w:jc w:val="left"/>
        <w:rPr>
          <w:rFonts w:eastAsia="Times New Roman" w:cs="Times New Roman"/>
          <w:b/>
          <w:bCs/>
          <w:sz w:val="28"/>
          <w:szCs w:val="28"/>
          <w:lang w:val="ru-RU"/>
        </w:rPr>
      </w:pPr>
    </w:p>
    <w:p w14:paraId="28AFD91F" w14:textId="77777777" w:rsidR="004143E4" w:rsidRPr="00E6595B" w:rsidRDefault="004143E4" w:rsidP="004143E4">
      <w:pPr>
        <w:spacing w:after="0"/>
        <w:jc w:val="left"/>
        <w:rPr>
          <w:rFonts w:eastAsia="Times New Roman" w:cs="Times New Roman"/>
          <w:b/>
          <w:bCs/>
          <w:sz w:val="28"/>
          <w:szCs w:val="28"/>
          <w:lang w:val="ru-RU"/>
        </w:rPr>
      </w:pPr>
    </w:p>
    <w:p w14:paraId="7D2943EA" w14:textId="77777777" w:rsidR="004143E4" w:rsidRPr="00E6595B" w:rsidRDefault="004143E4" w:rsidP="004143E4">
      <w:pPr>
        <w:spacing w:after="0"/>
        <w:jc w:val="left"/>
        <w:rPr>
          <w:rFonts w:eastAsia="Times New Roman" w:cs="Times New Roman"/>
          <w:b/>
          <w:bCs/>
          <w:sz w:val="28"/>
          <w:szCs w:val="28"/>
          <w:lang w:val="ru-RU"/>
        </w:rPr>
      </w:pPr>
    </w:p>
    <w:p w14:paraId="331F570D" w14:textId="77777777" w:rsidR="004143E4" w:rsidRPr="00E6595B" w:rsidRDefault="004143E4" w:rsidP="004143E4">
      <w:pPr>
        <w:spacing w:after="0"/>
        <w:jc w:val="left"/>
        <w:rPr>
          <w:rFonts w:eastAsia="Times New Roman" w:cs="Times New Roman"/>
          <w:b/>
          <w:bCs/>
          <w:sz w:val="28"/>
          <w:szCs w:val="28"/>
          <w:lang w:val="ru-RU"/>
        </w:rPr>
      </w:pPr>
    </w:p>
    <w:p w14:paraId="545B6F0E" w14:textId="77777777" w:rsidR="004143E4" w:rsidRPr="00E6595B" w:rsidRDefault="004143E4" w:rsidP="004143E4">
      <w:pPr>
        <w:spacing w:after="0"/>
        <w:jc w:val="left"/>
        <w:rPr>
          <w:rFonts w:eastAsia="Times New Roman" w:cs="Times New Roman"/>
          <w:b/>
          <w:bCs/>
          <w:sz w:val="28"/>
          <w:szCs w:val="28"/>
          <w:lang w:val="ru-RU"/>
        </w:rPr>
      </w:pPr>
    </w:p>
    <w:p w14:paraId="52C0440D" w14:textId="77777777" w:rsidR="004143E4" w:rsidRPr="00E6595B" w:rsidRDefault="004143E4" w:rsidP="004143E4">
      <w:pPr>
        <w:spacing w:after="0"/>
        <w:jc w:val="left"/>
        <w:rPr>
          <w:rFonts w:eastAsia="Times New Roman" w:cs="Times New Roman"/>
          <w:b/>
          <w:bCs/>
          <w:sz w:val="28"/>
          <w:szCs w:val="28"/>
          <w:lang w:val="ru-RU"/>
        </w:rPr>
      </w:pPr>
    </w:p>
    <w:p w14:paraId="34FF8A01" w14:textId="77777777" w:rsidR="004143E4" w:rsidRPr="00E6595B" w:rsidRDefault="004143E4" w:rsidP="004143E4">
      <w:pPr>
        <w:spacing w:after="0"/>
        <w:jc w:val="left"/>
        <w:rPr>
          <w:rFonts w:eastAsia="Times New Roman" w:cs="Times New Roman"/>
          <w:b/>
          <w:bCs/>
          <w:sz w:val="28"/>
          <w:szCs w:val="28"/>
          <w:lang w:val="ru-RU"/>
        </w:rPr>
      </w:pPr>
    </w:p>
    <w:p w14:paraId="4A5E15B0" w14:textId="77777777" w:rsidR="004143E4" w:rsidRPr="00E6595B" w:rsidRDefault="004143E4" w:rsidP="004143E4">
      <w:pPr>
        <w:spacing w:after="0"/>
        <w:jc w:val="left"/>
        <w:rPr>
          <w:rFonts w:eastAsia="Times New Roman" w:cs="Times New Roman"/>
          <w:b/>
          <w:bCs/>
          <w:sz w:val="28"/>
          <w:szCs w:val="28"/>
          <w:lang w:val="ru-RU"/>
        </w:rPr>
      </w:pPr>
    </w:p>
    <w:p w14:paraId="1672EC2A" w14:textId="77777777" w:rsidR="004143E4" w:rsidRPr="00E6595B" w:rsidRDefault="004143E4" w:rsidP="004143E4">
      <w:pPr>
        <w:spacing w:after="0"/>
        <w:jc w:val="left"/>
        <w:rPr>
          <w:rFonts w:eastAsia="Times New Roman" w:cs="Times New Roman"/>
          <w:b/>
          <w:bCs/>
          <w:sz w:val="28"/>
          <w:szCs w:val="28"/>
          <w:lang w:val="ru-RU"/>
        </w:rPr>
      </w:pPr>
    </w:p>
    <w:p w14:paraId="51DAB7F6" w14:textId="77777777" w:rsidR="004143E4" w:rsidRPr="00E6595B" w:rsidRDefault="004143E4" w:rsidP="004143E4">
      <w:pPr>
        <w:spacing w:after="0"/>
        <w:jc w:val="left"/>
        <w:rPr>
          <w:rFonts w:eastAsia="Times New Roman" w:cs="Times New Roman"/>
          <w:b/>
          <w:bCs/>
          <w:sz w:val="28"/>
          <w:szCs w:val="28"/>
          <w:lang w:val="ru-RU"/>
        </w:rPr>
      </w:pPr>
    </w:p>
    <w:p w14:paraId="4ED034C1" w14:textId="364FCA82" w:rsidR="004143E4" w:rsidRPr="003D6CE8" w:rsidRDefault="00650E73" w:rsidP="003D6CE8">
      <w:pPr>
        <w:pStyle w:val="Titel"/>
        <w:spacing w:after="0"/>
        <w:ind w:left="-851" w:right="-851"/>
        <w:rPr>
          <w:rFonts w:asciiTheme="minorBidi" w:hAnsiTheme="minorBidi" w:cstheme="minorBidi"/>
          <w:color w:val="FFFFFF" w:themeColor="background1"/>
          <w:sz w:val="52"/>
          <w:szCs w:val="52"/>
          <w:lang w:val="ru-RU"/>
        </w:rPr>
      </w:pPr>
      <w:r w:rsidRPr="003D6CE8">
        <w:rPr>
          <w:rFonts w:asciiTheme="minorBidi" w:hAnsiTheme="minorBidi" w:cstheme="minorBidi"/>
          <w:color w:val="FFFFFF" w:themeColor="background1"/>
          <w:sz w:val="52"/>
          <w:szCs w:val="52"/>
          <w:lang w:val="ru-RU"/>
        </w:rPr>
        <w:t xml:space="preserve">Тренинг </w:t>
      </w:r>
    </w:p>
    <w:p w14:paraId="104229C6" w14:textId="6BB078DD" w:rsidR="004143E4" w:rsidRPr="003D6CE8" w:rsidRDefault="00650E73" w:rsidP="003D6CE8">
      <w:pPr>
        <w:spacing w:after="0"/>
        <w:ind w:left="-851" w:right="-851"/>
        <w:jc w:val="center"/>
        <w:rPr>
          <w:rFonts w:asciiTheme="minorBidi" w:hAnsiTheme="minorBidi" w:cstheme="minorBidi"/>
          <w:b/>
          <w:bCs/>
          <w:color w:val="FFFFFF" w:themeColor="background1"/>
          <w:sz w:val="52"/>
          <w:szCs w:val="52"/>
          <w:lang w:val="ru-RU"/>
        </w:rPr>
      </w:pPr>
      <w:r w:rsidRPr="003D6CE8">
        <w:rPr>
          <w:rFonts w:asciiTheme="minorBidi" w:hAnsiTheme="minorBidi" w:cstheme="minorBidi"/>
          <w:b/>
          <w:bCs/>
          <w:color w:val="FFFFFF" w:themeColor="background1"/>
          <w:sz w:val="52"/>
          <w:szCs w:val="52"/>
          <w:lang w:val="ru-RU"/>
        </w:rPr>
        <w:t xml:space="preserve">по многосторонней межкультурной медиации в сообществах и организациях </w:t>
      </w:r>
    </w:p>
    <w:p w14:paraId="55494587" w14:textId="77777777" w:rsidR="004143E4" w:rsidRPr="00E6595B" w:rsidRDefault="004143E4" w:rsidP="004143E4">
      <w:pPr>
        <w:spacing w:after="0"/>
        <w:jc w:val="center"/>
        <w:rPr>
          <w:b/>
          <w:bCs/>
          <w:color w:val="FFFFFF" w:themeColor="background1"/>
          <w:sz w:val="54"/>
          <w:szCs w:val="54"/>
          <w:lang w:val="ru-RU"/>
        </w:rPr>
      </w:pPr>
    </w:p>
    <w:p w14:paraId="76FD3983" w14:textId="77777777" w:rsidR="004143E4" w:rsidRPr="00E6595B" w:rsidRDefault="004143E4" w:rsidP="004143E4">
      <w:pPr>
        <w:spacing w:after="0"/>
        <w:jc w:val="center"/>
        <w:rPr>
          <w:b/>
          <w:bCs/>
          <w:color w:val="FFFFFF" w:themeColor="background1"/>
          <w:sz w:val="54"/>
          <w:szCs w:val="54"/>
          <w:lang w:val="ru-RU"/>
        </w:rPr>
      </w:pPr>
    </w:p>
    <w:p w14:paraId="6B943EE3" w14:textId="0D80189A" w:rsidR="004143E4" w:rsidRPr="009D1428" w:rsidRDefault="00811E7E" w:rsidP="004143E4">
      <w:pPr>
        <w:spacing w:after="0"/>
        <w:jc w:val="center"/>
        <w:rPr>
          <w:b/>
          <w:bCs/>
          <w:color w:val="FFFFFF" w:themeColor="background1"/>
          <w:sz w:val="44"/>
          <w:szCs w:val="44"/>
          <w:lang w:val="ru-RU"/>
        </w:rPr>
      </w:pPr>
      <w:r w:rsidRPr="009D1428">
        <w:rPr>
          <w:b/>
          <w:bCs/>
          <w:color w:val="FFFFFF" w:themeColor="background1"/>
          <w:sz w:val="44"/>
          <w:szCs w:val="44"/>
          <w:lang w:val="ru-RU"/>
        </w:rPr>
        <w:t xml:space="preserve">Глава </w:t>
      </w:r>
      <w:r w:rsidR="00B3035A" w:rsidRPr="009D1428">
        <w:rPr>
          <w:b/>
          <w:bCs/>
          <w:color w:val="FFFFFF" w:themeColor="background1"/>
          <w:sz w:val="44"/>
          <w:szCs w:val="44"/>
          <w:lang w:val="ru-RU"/>
        </w:rPr>
        <w:t>7</w:t>
      </w:r>
    </w:p>
    <w:p w14:paraId="313D84AD" w14:textId="10CA5CCB" w:rsidR="004143E4" w:rsidRPr="009D1428" w:rsidRDefault="00B3035A" w:rsidP="009D1428">
      <w:pPr>
        <w:spacing w:after="0"/>
        <w:jc w:val="center"/>
        <w:rPr>
          <w:b/>
          <w:bCs/>
          <w:color w:val="FFFFFF" w:themeColor="background1"/>
          <w:sz w:val="44"/>
          <w:szCs w:val="44"/>
          <w:lang w:val="ru-RU"/>
        </w:rPr>
      </w:pPr>
      <w:r w:rsidRPr="009D1428">
        <w:rPr>
          <w:b/>
          <w:bCs/>
          <w:color w:val="FFFFFF" w:themeColor="background1"/>
          <w:sz w:val="44"/>
          <w:szCs w:val="44"/>
          <w:lang w:val="ru-RU"/>
        </w:rPr>
        <w:t xml:space="preserve">Шаг </w:t>
      </w:r>
      <w:r w:rsidR="004143E4" w:rsidRPr="009D1428">
        <w:rPr>
          <w:b/>
          <w:bCs/>
          <w:noProof/>
          <w:color w:val="FFFFFF" w:themeColor="background1"/>
          <w:sz w:val="44"/>
          <w:szCs w:val="44"/>
          <w:lang w:val="de-DE" w:eastAsia="de-DE"/>
        </w:rPr>
        <mc:AlternateContent>
          <mc:Choice Requires="wpg">
            <w:drawing>
              <wp:anchor distT="0" distB="0" distL="114300" distR="114300" simplePos="0" relativeHeight="251715584" behindDoc="0" locked="0" layoutInCell="1" allowOverlap="1" wp14:anchorId="2C957EE1" wp14:editId="7E31376E">
                <wp:simplePos x="0" y="0"/>
                <wp:positionH relativeFrom="column">
                  <wp:posOffset>-20320</wp:posOffset>
                </wp:positionH>
                <wp:positionV relativeFrom="paragraph">
                  <wp:posOffset>753745</wp:posOffset>
                </wp:positionV>
                <wp:extent cx="5784215" cy="636905"/>
                <wp:effectExtent l="0" t="0" r="6985" b="0"/>
                <wp:wrapNone/>
                <wp:docPr id="617"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618"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619" name="Gruppierung 7"/>
                        <wpg:cNvGrpSpPr/>
                        <wpg:grpSpPr>
                          <a:xfrm>
                            <a:off x="2685126" y="0"/>
                            <a:ext cx="3113563" cy="929912"/>
                            <a:chOff x="2499269" y="0"/>
                            <a:chExt cx="4720007" cy="1409700"/>
                          </a:xfrm>
                        </wpg:grpSpPr>
                        <wps:wsp>
                          <wps:cNvPr id="620" name="Rechteck 620"/>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2348F1AD" w14:textId="77777777" w:rsidR="00D24DF2" w:rsidRDefault="00D24DF2" w:rsidP="004143E4">
                                <w:pPr>
                                  <w:rPr>
                                    <w:rFonts w:eastAsia="Times New Roman"/>
                                  </w:rPr>
                                </w:pPr>
                              </w:p>
                            </w:txbxContent>
                          </wps:txbx>
                          <wps:bodyPr rtlCol="0" anchor="ctr"/>
                        </wps:wsp>
                        <pic:pic xmlns:pic="http://schemas.openxmlformats.org/drawingml/2006/picture">
                          <pic:nvPicPr>
                            <pic:cNvPr id="621"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622"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6" style="position:absolute;left:0;text-align:left;margin-left:-1.6pt;margin-top:59.35pt;width:455.45pt;height:50.15pt;z-index:251715584;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7"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pDXvCAAAA3AAAAA8AAABkcnMvZG93bnJldi54bWxET01rwkAQvQv9D8sUehHdWKjU6CpiSamH&#10;Hkz1PmTHJJidjdnRpP++exB6fLzv1WZwjbpTF2rPBmbTBBRx4W3NpYHjTzZ5BxUE2WLjmQz8UoDN&#10;+mm0wtT6ng90z6VUMYRDigYqkTbVOhQVOQxT3xJH7uw7hxJhV2rbYR/DXaNfk2SuHdYcGypsaVdR&#10;cclvzsDn9vv6tssayeWcfewX/e16ysbGvDwP2yUooUH+xQ/3lzUwn8W18Uw8Anr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qQ17wgAAANwAAAAPAAAAAAAAAAAAAAAAAJ8C&#10;AABkcnMvZG93bnJldi54bWxQSwUGAAAAAAQABAD3AAAAjgMAAAAA&#10;">
                  <v:imagedata r:id="rId13" o:title="attachmentdata14692"/>
                  <v:path arrowok="t"/>
                </v:shape>
                <v:group id="Gruppierung 7" o:spid="_x0000_s1028"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rect id="Rechteck 620" o:spid="_x0000_s1029"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ZmsAA&#10;AADcAAAADwAAAGRycy9kb3ducmV2LnhtbERPzYrCMBC+L/gOYQRva6JIkWoUEYT1smrtAwzN2Bab&#10;SWmirT69OSzs8eP7X28H24gndb52rGE2VSCIC2dqLjXk18P3EoQPyAYbx6ThRR62m9HXGlPjer7Q&#10;MwuliCHsU9RQhdCmUvqiIot+6lriyN1cZzFE2JXSdNjHcNvIuVKJtFhzbKiwpX1FxT17WA2n8+mY&#10;q4V6P5LX0fTZ+f7b+FzryXjYrUAEGsK/+M/9YzQk8zg/nolHQG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QZmsAAAADcAAAADwAAAAAAAAAAAAAAAACYAgAAZHJzL2Rvd25y&#10;ZXYueG1sUEsFBgAAAAAEAAQA9QAAAIUDAAAAAA==&#10;" stroked="f">
                    <v:textbox>
                      <w:txbxContent>
                        <w:p w14:paraId="2348F1AD" w14:textId="77777777" w:rsidR="00D24DF2" w:rsidRDefault="00D24DF2" w:rsidP="004143E4">
                          <w:pPr>
                            <w:rPr>
                              <w:rFonts w:eastAsia="Times New Roman"/>
                            </w:rPr>
                          </w:pPr>
                        </w:p>
                      </w:txbxContent>
                    </v:textbox>
                  </v:rect>
                  <v:shape id="Bild 10" o:spid="_x0000_s1030"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wypjEAAAA3AAAAA8AAABkcnMvZG93bnJldi54bWxEj0FrAjEUhO9C/0N4hd7crBZEtkaxUkEo&#10;Hrp66PGxeW5WNy/LJrrpvzdCweMwM98wi1W0rbhR7xvHCiZZDoK4crrhWsHxsB3PQfiArLF1TAr+&#10;yMNq+TJaYKHdwD90K0MtEoR9gQpMCF0hpa8MWfSZ64iTd3K9xZBkX0vd45DgtpXTPJ9Jiw2nBYMd&#10;bQxVl/JqFQzfpis3n82w379H+XWN+vdMWqm317j+ABEohmf4v73TCmbTCTzOpCMgl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wypjEAAAA3AAAAA8AAAAAAAAAAAAAAAAA&#10;nwIAAGRycy9kb3ducmV2LnhtbFBLBQYAAAAABAAEAPcAAACQAwAAAAA=&#10;">
                    <v:imagedata r:id="rId14" o:title="logo_0"/>
                    <v:path arrowok="t"/>
                  </v:shape>
                </v:group>
                <v:shape id="Bild 8" o:spid="_x0000_s1031"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aOzCAAAA3AAAAA8AAABkcnMvZG93bnJldi54bWxEj0FrAjEUhO9C/0N4hd406x6sbI0iilDo&#10;qevS82Pz3CxuXtYkuum/bwqFHoeZ+YbZ7JIdxIN86B0rWC4KEMSt0z13Cprzab4GESKyxsExKfim&#10;ALvt02yDlXYTf9Kjjp3IEA4VKjAxjpWUoTVkMSzcSJy9i/MWY5a+k9rjlOF2kGVRrKTFnvOCwZEO&#10;htprfbcK0sdUH1/vx6RP3jbYp+L2ZRqlXp7T/g1EpBT/w3/td61gVZbweyYfAbn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WWjswgAAANwAAAAPAAAAAAAAAAAAAAAAAJ8C&#10;AABkcnMvZG93bnJldi54bWxQSwUGAAAAAAQABAD3AAAAjgMAAAAA&#10;">
                  <v:imagedata r:id="rId15" o:title="ulim2"/>
                  <v:path arrowok="t"/>
                </v:shape>
              </v:group>
            </w:pict>
          </mc:Fallback>
        </mc:AlternateContent>
      </w:r>
      <w:r w:rsidR="004143E4" w:rsidRPr="009D1428">
        <w:rPr>
          <w:b/>
          <w:bCs/>
          <w:noProof/>
          <w:color w:val="FFFFFF" w:themeColor="background1"/>
          <w:sz w:val="44"/>
          <w:szCs w:val="44"/>
          <w:lang w:val="de-DE" w:eastAsia="de-DE"/>
        </w:rPr>
        <mc:AlternateContent>
          <mc:Choice Requires="wps">
            <w:drawing>
              <wp:anchor distT="0" distB="0" distL="114300" distR="114300" simplePos="0" relativeHeight="251714560" behindDoc="0" locked="0" layoutInCell="1" allowOverlap="1" wp14:anchorId="412871EB" wp14:editId="47A7210F">
                <wp:simplePos x="0" y="0"/>
                <wp:positionH relativeFrom="column">
                  <wp:posOffset>-124460</wp:posOffset>
                </wp:positionH>
                <wp:positionV relativeFrom="paragraph">
                  <wp:posOffset>1473577</wp:posOffset>
                </wp:positionV>
                <wp:extent cx="2417445"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241744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63C030" w14:textId="75132E06" w:rsidR="00D24DF2" w:rsidRPr="009D1428" w:rsidRDefault="00D24DF2" w:rsidP="004143E4">
                            <w:pPr>
                              <w:rPr>
                                <w:color w:val="FFFFFF" w:themeColor="background1"/>
                                <w:lang w:val="ru-RU"/>
                              </w:rPr>
                            </w:pPr>
                            <w:r w:rsidRPr="009D1428">
                              <w:rPr>
                                <w:color w:val="FFFFFF" w:themeColor="background1"/>
                                <w:lang w:val="ru-RU"/>
                              </w:rPr>
                              <w:t xml:space="preserve">Пособие для общего пользования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32" type="#_x0000_t202" style="position:absolute;left:0;text-align:left;margin-left:-9.8pt;margin-top:116.05pt;width:190.35pt;height:22.9pt;z-index:2517145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" filled="f" stroked="f" strokeweight=".5pt">
                <v:textbox>
                  <w:txbxContent>
                    <w:p w14:paraId="1363C030" w14:textId="75132E06" w:rsidR="00D24DF2" w:rsidRPr="009D1428" w:rsidRDefault="00D24DF2" w:rsidP="004143E4">
                      <w:pPr>
                        <w:rPr>
                          <w:color w:val="FFFFFF" w:themeColor="background1"/>
                          <w:lang w:val="ru-RU"/>
                        </w:rPr>
                      </w:pPr>
                      <w:r w:rsidRPr="009D1428">
                        <w:rPr>
                          <w:color w:val="FFFFFF" w:themeColor="background1"/>
                          <w:lang w:val="ru-RU"/>
                        </w:rPr>
                        <w:t xml:space="preserve">Пособие для общего пользования </w:t>
                      </w:r>
                    </w:p>
                  </w:txbxContent>
                </v:textbox>
              </v:shape>
            </w:pict>
          </mc:Fallback>
        </mc:AlternateContent>
      </w:r>
      <w:r w:rsidRPr="009D1428">
        <w:rPr>
          <w:b/>
          <w:bCs/>
          <w:color w:val="FFFFFF" w:themeColor="background1"/>
          <w:sz w:val="44"/>
          <w:szCs w:val="44"/>
          <w:lang w:val="ru-RU"/>
        </w:rPr>
        <w:t xml:space="preserve"> 6 – </w:t>
      </w:r>
      <w:r w:rsidR="009D1428" w:rsidRPr="009D1428">
        <w:rPr>
          <w:b/>
          <w:bCs/>
          <w:color w:val="FFFFFF" w:themeColor="background1"/>
          <w:sz w:val="44"/>
          <w:szCs w:val="44"/>
          <w:lang w:val="ru-RU"/>
        </w:rPr>
        <w:t>Обеспечение реализации</w:t>
      </w:r>
    </w:p>
    <w:p w14:paraId="20179E37" w14:textId="77777777" w:rsidR="004143E4" w:rsidRPr="00E6595B" w:rsidRDefault="004143E4" w:rsidP="0084729E">
      <w:pPr>
        <w:pStyle w:val="Verzeichnis1"/>
        <w:sectPr w:rsidR="004143E4" w:rsidRPr="00E6595B" w:rsidSect="004143E4">
          <w:headerReference w:type="even" r:id="rId16"/>
          <w:headerReference w:type="default" r:id="rId17"/>
          <w:pgSz w:w="11906" w:h="16838"/>
          <w:pgMar w:top="1417" w:right="1417" w:bottom="1134" w:left="1417" w:header="0" w:footer="708" w:gutter="0"/>
          <w:cols w:space="720"/>
          <w:formProt w:val="0"/>
          <w:docGrid w:linePitch="360" w:charSpace="12288"/>
        </w:sectPr>
      </w:pPr>
    </w:p>
    <w:p w14:paraId="451D74C1" w14:textId="07B69724" w:rsidR="004143E4" w:rsidRPr="00E6595B" w:rsidRDefault="007B5AB9" w:rsidP="0084729E">
      <w:pPr>
        <w:pStyle w:val="Verzeichnis1"/>
      </w:pPr>
      <w:r w:rsidRPr="00E6595B">
        <w:lastRenderedPageBreak/>
        <w:t xml:space="preserve">Содержание </w:t>
      </w:r>
    </w:p>
    <w:p w14:paraId="1614E29D" w14:textId="77777777" w:rsidR="00DE4FE1" w:rsidRPr="00E6595B" w:rsidRDefault="00DE4FE1" w:rsidP="00DE4FE1">
      <w:pPr>
        <w:rPr>
          <w:lang w:val="ru-RU" w:eastAsia="de-DE"/>
        </w:rPr>
      </w:pPr>
    </w:p>
    <w:p w14:paraId="320D063F" w14:textId="4EAEF32D" w:rsidR="0084729E" w:rsidRDefault="0084729E">
      <w:pPr>
        <w:pStyle w:val="Verzeichnis1"/>
        <w:rPr>
          <w:rFonts w:asciiTheme="minorHAnsi" w:eastAsiaTheme="minorEastAsia" w:hAnsiTheme="minorHAnsi" w:cstheme="minorBidi"/>
          <w:b w:val="0"/>
          <w:bCs w:val="0"/>
          <w:color w:val="auto"/>
          <w:sz w:val="22"/>
          <w:szCs w:val="22"/>
          <w:lang w:val="de-DE"/>
        </w:rPr>
      </w:pPr>
      <w:r>
        <w:fldChar w:fldCharType="begin"/>
      </w:r>
      <w:r>
        <w:instrText xml:space="preserve"> TOC \o "1-4" \h \z \u </w:instrText>
      </w:r>
      <w:r>
        <w:fldChar w:fldCharType="separate"/>
      </w:r>
      <w:hyperlink w:anchor="_Toc386755095" w:history="1">
        <w:r w:rsidRPr="00A375EC">
          <w:rPr>
            <w:rStyle w:val="Hyperlink"/>
          </w:rPr>
          <w:t>Обеспечение реализации – оценка рисков и оптимизация мер</w:t>
        </w:r>
        <w:r>
          <w:rPr>
            <w:webHidden/>
          </w:rPr>
          <w:tab/>
        </w:r>
        <w:r>
          <w:rPr>
            <w:webHidden/>
          </w:rPr>
          <w:fldChar w:fldCharType="begin"/>
        </w:r>
        <w:r>
          <w:rPr>
            <w:webHidden/>
          </w:rPr>
          <w:instrText xml:space="preserve"> PAGEREF _Toc386755095 \h </w:instrText>
        </w:r>
        <w:r>
          <w:rPr>
            <w:webHidden/>
          </w:rPr>
        </w:r>
        <w:r>
          <w:rPr>
            <w:webHidden/>
          </w:rPr>
          <w:fldChar w:fldCharType="separate"/>
        </w:r>
        <w:r>
          <w:rPr>
            <w:webHidden/>
          </w:rPr>
          <w:t>3</w:t>
        </w:r>
        <w:r>
          <w:rPr>
            <w:webHidden/>
          </w:rPr>
          <w:fldChar w:fldCharType="end"/>
        </w:r>
      </w:hyperlink>
    </w:p>
    <w:p w14:paraId="38B55AD5" w14:textId="77777777" w:rsidR="0084729E" w:rsidRDefault="00163C22" w:rsidP="0084729E">
      <w:pPr>
        <w:pStyle w:val="Verzeichnis3"/>
        <w:rPr>
          <w:rFonts w:asciiTheme="minorHAnsi" w:eastAsiaTheme="minorEastAsia" w:hAnsiTheme="minorHAnsi" w:cstheme="minorBidi"/>
          <w:lang w:val="de-DE"/>
        </w:rPr>
      </w:pPr>
      <w:hyperlink w:anchor="_Toc386755096" w:history="1">
        <w:r w:rsidR="0084729E" w:rsidRPr="00A375EC">
          <w:rPr>
            <w:rStyle w:val="Hyperlink"/>
          </w:rPr>
          <w:t>Оценка рисков: Смело заглянуть в змеиную яму</w:t>
        </w:r>
        <w:r w:rsidR="0084729E">
          <w:rPr>
            <w:webHidden/>
          </w:rPr>
          <w:tab/>
        </w:r>
        <w:r w:rsidR="0084729E">
          <w:rPr>
            <w:webHidden/>
          </w:rPr>
          <w:fldChar w:fldCharType="begin"/>
        </w:r>
        <w:r w:rsidR="0084729E">
          <w:rPr>
            <w:webHidden/>
          </w:rPr>
          <w:instrText xml:space="preserve"> PAGEREF _Toc386755096 \h </w:instrText>
        </w:r>
        <w:r w:rsidR="0084729E">
          <w:rPr>
            <w:webHidden/>
          </w:rPr>
        </w:r>
        <w:r w:rsidR="0084729E">
          <w:rPr>
            <w:webHidden/>
          </w:rPr>
          <w:fldChar w:fldCharType="separate"/>
        </w:r>
        <w:r w:rsidR="0084729E">
          <w:rPr>
            <w:webHidden/>
          </w:rPr>
          <w:t>3</w:t>
        </w:r>
        <w:r w:rsidR="0084729E">
          <w:rPr>
            <w:webHidden/>
          </w:rPr>
          <w:fldChar w:fldCharType="end"/>
        </w:r>
      </w:hyperlink>
    </w:p>
    <w:p w14:paraId="206A5CD8" w14:textId="77777777" w:rsidR="0084729E" w:rsidRDefault="00163C22" w:rsidP="0084729E">
      <w:pPr>
        <w:pStyle w:val="Verzeichnis3"/>
        <w:rPr>
          <w:rFonts w:asciiTheme="minorHAnsi" w:eastAsiaTheme="minorEastAsia" w:hAnsiTheme="minorHAnsi" w:cstheme="minorBidi"/>
          <w:lang w:val="de-DE"/>
        </w:rPr>
      </w:pPr>
      <w:hyperlink w:anchor="_Toc386755097" w:history="1">
        <w:r w:rsidR="0084729E" w:rsidRPr="00A375EC">
          <w:rPr>
            <w:rStyle w:val="Hyperlink"/>
          </w:rPr>
          <w:t>Ранние предупреждающие знаки</w:t>
        </w:r>
        <w:r w:rsidR="0084729E">
          <w:rPr>
            <w:webHidden/>
          </w:rPr>
          <w:tab/>
        </w:r>
        <w:r w:rsidR="0084729E">
          <w:rPr>
            <w:webHidden/>
          </w:rPr>
          <w:fldChar w:fldCharType="begin"/>
        </w:r>
        <w:r w:rsidR="0084729E">
          <w:rPr>
            <w:webHidden/>
          </w:rPr>
          <w:instrText xml:space="preserve"> PAGEREF _Toc386755097 \h </w:instrText>
        </w:r>
        <w:r w:rsidR="0084729E">
          <w:rPr>
            <w:webHidden/>
          </w:rPr>
        </w:r>
        <w:r w:rsidR="0084729E">
          <w:rPr>
            <w:webHidden/>
          </w:rPr>
          <w:fldChar w:fldCharType="separate"/>
        </w:r>
        <w:r w:rsidR="0084729E">
          <w:rPr>
            <w:webHidden/>
          </w:rPr>
          <w:t>3</w:t>
        </w:r>
        <w:r w:rsidR="0084729E">
          <w:rPr>
            <w:webHidden/>
          </w:rPr>
          <w:fldChar w:fldCharType="end"/>
        </w:r>
      </w:hyperlink>
    </w:p>
    <w:p w14:paraId="2B789E8A" w14:textId="77777777" w:rsidR="0084729E" w:rsidRDefault="00163C22" w:rsidP="0084729E">
      <w:pPr>
        <w:pStyle w:val="Verzeichnis3"/>
        <w:rPr>
          <w:rFonts w:asciiTheme="minorHAnsi" w:eastAsiaTheme="minorEastAsia" w:hAnsiTheme="minorHAnsi" w:cstheme="minorBidi"/>
          <w:lang w:val="de-DE"/>
        </w:rPr>
      </w:pPr>
      <w:hyperlink w:anchor="_Toc386755098" w:history="1">
        <w:r w:rsidR="0084729E" w:rsidRPr="00A375EC">
          <w:rPr>
            <w:rStyle w:val="Hyperlink"/>
          </w:rPr>
          <w:t>Предупреждение и вмешательство</w:t>
        </w:r>
        <w:r w:rsidR="0084729E">
          <w:rPr>
            <w:webHidden/>
          </w:rPr>
          <w:tab/>
        </w:r>
        <w:r w:rsidR="0084729E">
          <w:rPr>
            <w:webHidden/>
          </w:rPr>
          <w:fldChar w:fldCharType="begin"/>
        </w:r>
        <w:r w:rsidR="0084729E">
          <w:rPr>
            <w:webHidden/>
          </w:rPr>
          <w:instrText xml:space="preserve"> PAGEREF _Toc386755098 \h </w:instrText>
        </w:r>
        <w:r w:rsidR="0084729E">
          <w:rPr>
            <w:webHidden/>
          </w:rPr>
        </w:r>
        <w:r w:rsidR="0084729E">
          <w:rPr>
            <w:webHidden/>
          </w:rPr>
          <w:fldChar w:fldCharType="separate"/>
        </w:r>
        <w:r w:rsidR="0084729E">
          <w:rPr>
            <w:webHidden/>
          </w:rPr>
          <w:t>4</w:t>
        </w:r>
        <w:r w:rsidR="0084729E">
          <w:rPr>
            <w:webHidden/>
          </w:rPr>
          <w:fldChar w:fldCharType="end"/>
        </w:r>
      </w:hyperlink>
    </w:p>
    <w:p w14:paraId="4D66E654" w14:textId="77777777" w:rsidR="0084729E" w:rsidRDefault="00163C22" w:rsidP="0084729E">
      <w:pPr>
        <w:pStyle w:val="Verzeichnis3"/>
        <w:rPr>
          <w:rFonts w:asciiTheme="minorHAnsi" w:eastAsiaTheme="minorEastAsia" w:hAnsiTheme="minorHAnsi" w:cstheme="minorBidi"/>
          <w:lang w:val="de-DE"/>
        </w:rPr>
      </w:pPr>
      <w:hyperlink w:anchor="_Toc386755099" w:history="1">
        <w:r w:rsidR="0084729E" w:rsidRPr="00A375EC">
          <w:rPr>
            <w:rStyle w:val="Hyperlink"/>
          </w:rPr>
          <w:t>Выводы: финальный аккорд</w:t>
        </w:r>
        <w:r w:rsidR="0084729E">
          <w:rPr>
            <w:webHidden/>
          </w:rPr>
          <w:tab/>
        </w:r>
        <w:r w:rsidR="0084729E">
          <w:rPr>
            <w:webHidden/>
          </w:rPr>
          <w:fldChar w:fldCharType="begin"/>
        </w:r>
        <w:r w:rsidR="0084729E">
          <w:rPr>
            <w:webHidden/>
          </w:rPr>
          <w:instrText xml:space="preserve"> PAGEREF _Toc386755099 \h </w:instrText>
        </w:r>
        <w:r w:rsidR="0084729E">
          <w:rPr>
            <w:webHidden/>
          </w:rPr>
        </w:r>
        <w:r w:rsidR="0084729E">
          <w:rPr>
            <w:webHidden/>
          </w:rPr>
          <w:fldChar w:fldCharType="separate"/>
        </w:r>
        <w:r w:rsidR="0084729E">
          <w:rPr>
            <w:webHidden/>
          </w:rPr>
          <w:t>5</w:t>
        </w:r>
        <w:r w:rsidR="0084729E">
          <w:rPr>
            <w:webHidden/>
          </w:rPr>
          <w:fldChar w:fldCharType="end"/>
        </w:r>
      </w:hyperlink>
    </w:p>
    <w:p w14:paraId="7F9F0851" w14:textId="77777777" w:rsidR="0084729E" w:rsidRDefault="00163C22" w:rsidP="0084729E">
      <w:pPr>
        <w:pStyle w:val="Verzeichnis3"/>
        <w:rPr>
          <w:rFonts w:asciiTheme="minorHAnsi" w:eastAsiaTheme="minorEastAsia" w:hAnsiTheme="minorHAnsi" w:cstheme="minorBidi"/>
          <w:lang w:val="de-DE"/>
        </w:rPr>
      </w:pPr>
      <w:hyperlink w:anchor="_Toc386755100" w:history="1">
        <w:r w:rsidR="0084729E" w:rsidRPr="00A375EC">
          <w:rPr>
            <w:rStyle w:val="Hyperlink"/>
          </w:rPr>
          <w:t>Возможности – желание перемен</w:t>
        </w:r>
        <w:r w:rsidR="0084729E">
          <w:rPr>
            <w:webHidden/>
          </w:rPr>
          <w:tab/>
        </w:r>
        <w:r w:rsidR="0084729E">
          <w:rPr>
            <w:webHidden/>
          </w:rPr>
          <w:fldChar w:fldCharType="begin"/>
        </w:r>
        <w:r w:rsidR="0084729E">
          <w:rPr>
            <w:webHidden/>
          </w:rPr>
          <w:instrText xml:space="preserve"> PAGEREF _Toc386755100 \h </w:instrText>
        </w:r>
        <w:r w:rsidR="0084729E">
          <w:rPr>
            <w:webHidden/>
          </w:rPr>
        </w:r>
        <w:r w:rsidR="0084729E">
          <w:rPr>
            <w:webHidden/>
          </w:rPr>
          <w:fldChar w:fldCharType="separate"/>
        </w:r>
        <w:r w:rsidR="0084729E">
          <w:rPr>
            <w:webHidden/>
          </w:rPr>
          <w:t>5</w:t>
        </w:r>
        <w:r w:rsidR="0084729E">
          <w:rPr>
            <w:webHidden/>
          </w:rPr>
          <w:fldChar w:fldCharType="end"/>
        </w:r>
      </w:hyperlink>
    </w:p>
    <w:p w14:paraId="130F0988" w14:textId="77777777" w:rsidR="0084729E" w:rsidRDefault="00163C22" w:rsidP="0084729E">
      <w:pPr>
        <w:pStyle w:val="Verzeichnis3"/>
        <w:rPr>
          <w:rFonts w:asciiTheme="minorHAnsi" w:eastAsiaTheme="minorEastAsia" w:hAnsiTheme="minorHAnsi" w:cstheme="minorBidi"/>
          <w:lang w:val="de-DE"/>
        </w:rPr>
      </w:pPr>
      <w:hyperlink w:anchor="_Toc386755101" w:history="1">
        <w:r w:rsidR="0084729E" w:rsidRPr="00A375EC">
          <w:rPr>
            <w:rStyle w:val="Hyperlink"/>
          </w:rPr>
          <w:t>Барометр настроения – Искренность важней всего!</w:t>
        </w:r>
        <w:r w:rsidR="0084729E">
          <w:rPr>
            <w:webHidden/>
          </w:rPr>
          <w:tab/>
        </w:r>
        <w:r w:rsidR="0084729E">
          <w:rPr>
            <w:webHidden/>
          </w:rPr>
          <w:fldChar w:fldCharType="begin"/>
        </w:r>
        <w:r w:rsidR="0084729E">
          <w:rPr>
            <w:webHidden/>
          </w:rPr>
          <w:instrText xml:space="preserve"> PAGEREF _Toc386755101 \h </w:instrText>
        </w:r>
        <w:r w:rsidR="0084729E">
          <w:rPr>
            <w:webHidden/>
          </w:rPr>
        </w:r>
        <w:r w:rsidR="0084729E">
          <w:rPr>
            <w:webHidden/>
          </w:rPr>
          <w:fldChar w:fldCharType="separate"/>
        </w:r>
        <w:r w:rsidR="0084729E">
          <w:rPr>
            <w:webHidden/>
          </w:rPr>
          <w:t>6</w:t>
        </w:r>
        <w:r w:rsidR="0084729E">
          <w:rPr>
            <w:webHidden/>
          </w:rPr>
          <w:fldChar w:fldCharType="end"/>
        </w:r>
      </w:hyperlink>
    </w:p>
    <w:p w14:paraId="42ED74DB" w14:textId="340E5A7D" w:rsidR="0084729E" w:rsidRDefault="00163C22">
      <w:pPr>
        <w:pStyle w:val="Verzeichnis2"/>
        <w:rPr>
          <w:rFonts w:asciiTheme="minorHAnsi" w:eastAsiaTheme="minorEastAsia" w:hAnsiTheme="minorHAnsi" w:cstheme="minorBidi"/>
          <w:b w:val="0"/>
          <w:bCs w:val="0"/>
          <w:lang w:val="de-DE"/>
        </w:rPr>
      </w:pPr>
      <w:hyperlink w:anchor="_Toc386755102" w:history="1">
        <w:r w:rsidR="0084729E" w:rsidRPr="00A375EC">
          <w:rPr>
            <w:rStyle w:val="Hyperlink"/>
          </w:rPr>
          <w:t>Упражнение: Модерирование оценки рисков реального проекта из сообщества группы, которая участвует в тренинге (всего 90-120‘)</w:t>
        </w:r>
        <w:r w:rsidR="0084729E">
          <w:rPr>
            <w:webHidden/>
          </w:rPr>
          <w:tab/>
        </w:r>
        <w:r w:rsidR="0084729E">
          <w:rPr>
            <w:webHidden/>
          </w:rPr>
          <w:fldChar w:fldCharType="begin"/>
        </w:r>
        <w:r w:rsidR="0084729E">
          <w:rPr>
            <w:webHidden/>
          </w:rPr>
          <w:instrText xml:space="preserve"> PAGEREF _Toc386755102 \h </w:instrText>
        </w:r>
        <w:r w:rsidR="0084729E">
          <w:rPr>
            <w:webHidden/>
          </w:rPr>
        </w:r>
        <w:r w:rsidR="0084729E">
          <w:rPr>
            <w:webHidden/>
          </w:rPr>
          <w:fldChar w:fldCharType="separate"/>
        </w:r>
        <w:r w:rsidR="0084729E">
          <w:rPr>
            <w:webHidden/>
          </w:rPr>
          <w:t>8</w:t>
        </w:r>
        <w:r w:rsidR="0084729E">
          <w:rPr>
            <w:webHidden/>
          </w:rPr>
          <w:fldChar w:fldCharType="end"/>
        </w:r>
      </w:hyperlink>
    </w:p>
    <w:p w14:paraId="2AA8D638" w14:textId="77777777" w:rsidR="0084729E" w:rsidRDefault="00163C22" w:rsidP="0084729E">
      <w:pPr>
        <w:pStyle w:val="Verzeichnis4"/>
        <w:rPr>
          <w:rFonts w:asciiTheme="minorHAnsi" w:eastAsiaTheme="minorEastAsia" w:hAnsiTheme="minorHAnsi" w:cstheme="minorBidi"/>
          <w:noProof/>
          <w:lang w:val="de-DE"/>
        </w:rPr>
      </w:pPr>
      <w:hyperlink w:anchor="_Toc386755103" w:history="1">
        <w:r w:rsidR="0084729E" w:rsidRPr="00A375EC">
          <w:rPr>
            <w:rStyle w:val="Hyperlink"/>
            <w:noProof/>
            <w:lang w:val="ru-RU"/>
          </w:rPr>
          <w:t>(1)</w:t>
        </w:r>
        <w:r w:rsidR="0084729E">
          <w:rPr>
            <w:rFonts w:asciiTheme="minorHAnsi" w:eastAsiaTheme="minorEastAsia" w:hAnsiTheme="minorHAnsi" w:cstheme="minorBidi"/>
            <w:noProof/>
            <w:lang w:val="de-DE"/>
          </w:rPr>
          <w:tab/>
        </w:r>
        <w:r w:rsidR="0084729E" w:rsidRPr="00A375EC">
          <w:rPr>
            <w:rStyle w:val="Hyperlink"/>
            <w:noProof/>
            <w:lang w:val="ru-RU"/>
          </w:rPr>
          <w:t>Подготовка (15')</w:t>
        </w:r>
        <w:r w:rsidR="0084729E">
          <w:rPr>
            <w:noProof/>
            <w:webHidden/>
          </w:rPr>
          <w:tab/>
        </w:r>
        <w:r w:rsidR="0084729E">
          <w:rPr>
            <w:noProof/>
            <w:webHidden/>
          </w:rPr>
          <w:fldChar w:fldCharType="begin"/>
        </w:r>
        <w:r w:rsidR="0084729E">
          <w:rPr>
            <w:noProof/>
            <w:webHidden/>
          </w:rPr>
          <w:instrText xml:space="preserve"> PAGEREF _Toc386755103 \h </w:instrText>
        </w:r>
        <w:r w:rsidR="0084729E">
          <w:rPr>
            <w:noProof/>
            <w:webHidden/>
          </w:rPr>
        </w:r>
        <w:r w:rsidR="0084729E">
          <w:rPr>
            <w:noProof/>
            <w:webHidden/>
          </w:rPr>
          <w:fldChar w:fldCharType="separate"/>
        </w:r>
        <w:r w:rsidR="0084729E">
          <w:rPr>
            <w:noProof/>
            <w:webHidden/>
          </w:rPr>
          <w:t>8</w:t>
        </w:r>
        <w:r w:rsidR="0084729E">
          <w:rPr>
            <w:noProof/>
            <w:webHidden/>
          </w:rPr>
          <w:fldChar w:fldCharType="end"/>
        </w:r>
      </w:hyperlink>
    </w:p>
    <w:p w14:paraId="2A2EE1F6" w14:textId="77777777" w:rsidR="0084729E" w:rsidRDefault="00163C22" w:rsidP="0084729E">
      <w:pPr>
        <w:pStyle w:val="Verzeichnis4"/>
        <w:rPr>
          <w:rFonts w:asciiTheme="minorHAnsi" w:eastAsiaTheme="minorEastAsia" w:hAnsiTheme="minorHAnsi" w:cstheme="minorBidi"/>
          <w:noProof/>
          <w:lang w:val="de-DE"/>
        </w:rPr>
      </w:pPr>
      <w:hyperlink w:anchor="_Toc386755104" w:history="1">
        <w:r w:rsidR="0084729E" w:rsidRPr="00A375EC">
          <w:rPr>
            <w:rStyle w:val="Hyperlink"/>
            <w:noProof/>
            <w:lang w:val="ru-RU"/>
          </w:rPr>
          <w:t>(2)</w:t>
        </w:r>
        <w:r w:rsidR="0084729E">
          <w:rPr>
            <w:rFonts w:asciiTheme="minorHAnsi" w:eastAsiaTheme="minorEastAsia" w:hAnsiTheme="minorHAnsi" w:cstheme="minorBidi"/>
            <w:noProof/>
            <w:lang w:val="de-DE"/>
          </w:rPr>
          <w:tab/>
        </w:r>
        <w:r w:rsidR="0084729E" w:rsidRPr="00A375EC">
          <w:rPr>
            <w:rStyle w:val="Hyperlink"/>
            <w:noProof/>
            <w:lang w:val="ru-RU"/>
          </w:rPr>
          <w:t>Разделение на группы и формулирование задачи (5')</w:t>
        </w:r>
        <w:r w:rsidR="0084729E">
          <w:rPr>
            <w:noProof/>
            <w:webHidden/>
          </w:rPr>
          <w:tab/>
        </w:r>
        <w:r w:rsidR="0084729E">
          <w:rPr>
            <w:noProof/>
            <w:webHidden/>
          </w:rPr>
          <w:fldChar w:fldCharType="begin"/>
        </w:r>
        <w:r w:rsidR="0084729E">
          <w:rPr>
            <w:noProof/>
            <w:webHidden/>
          </w:rPr>
          <w:instrText xml:space="preserve"> PAGEREF _Toc386755104 \h </w:instrText>
        </w:r>
        <w:r w:rsidR="0084729E">
          <w:rPr>
            <w:noProof/>
            <w:webHidden/>
          </w:rPr>
        </w:r>
        <w:r w:rsidR="0084729E">
          <w:rPr>
            <w:noProof/>
            <w:webHidden/>
          </w:rPr>
          <w:fldChar w:fldCharType="separate"/>
        </w:r>
        <w:r w:rsidR="0084729E">
          <w:rPr>
            <w:noProof/>
            <w:webHidden/>
          </w:rPr>
          <w:t>8</w:t>
        </w:r>
        <w:r w:rsidR="0084729E">
          <w:rPr>
            <w:noProof/>
            <w:webHidden/>
          </w:rPr>
          <w:fldChar w:fldCharType="end"/>
        </w:r>
      </w:hyperlink>
    </w:p>
    <w:p w14:paraId="639F5602" w14:textId="77777777" w:rsidR="0084729E" w:rsidRDefault="00163C22" w:rsidP="0084729E">
      <w:pPr>
        <w:pStyle w:val="Verzeichnis4"/>
        <w:rPr>
          <w:rFonts w:asciiTheme="minorHAnsi" w:eastAsiaTheme="minorEastAsia" w:hAnsiTheme="minorHAnsi" w:cstheme="minorBidi"/>
          <w:noProof/>
          <w:lang w:val="de-DE"/>
        </w:rPr>
      </w:pPr>
      <w:hyperlink w:anchor="_Toc386755105" w:history="1">
        <w:r w:rsidR="0084729E" w:rsidRPr="00A375EC">
          <w:rPr>
            <w:rStyle w:val="Hyperlink"/>
            <w:noProof/>
            <w:lang w:val="ru-RU"/>
          </w:rPr>
          <w:t>(3)</w:t>
        </w:r>
        <w:r w:rsidR="0084729E">
          <w:rPr>
            <w:rFonts w:asciiTheme="minorHAnsi" w:eastAsiaTheme="minorEastAsia" w:hAnsiTheme="minorHAnsi" w:cstheme="minorBidi"/>
            <w:noProof/>
            <w:lang w:val="de-DE"/>
          </w:rPr>
          <w:tab/>
        </w:r>
        <w:r w:rsidR="0084729E" w:rsidRPr="00A375EC">
          <w:rPr>
            <w:rStyle w:val="Hyperlink"/>
            <w:noProof/>
            <w:lang w:val="ru-RU"/>
          </w:rPr>
          <w:t>Модерирование работы в группах (55')</w:t>
        </w:r>
        <w:r w:rsidR="0084729E">
          <w:rPr>
            <w:noProof/>
            <w:webHidden/>
          </w:rPr>
          <w:tab/>
        </w:r>
        <w:r w:rsidR="0084729E">
          <w:rPr>
            <w:noProof/>
            <w:webHidden/>
          </w:rPr>
          <w:fldChar w:fldCharType="begin"/>
        </w:r>
        <w:r w:rsidR="0084729E">
          <w:rPr>
            <w:noProof/>
            <w:webHidden/>
          </w:rPr>
          <w:instrText xml:space="preserve"> PAGEREF _Toc386755105 \h </w:instrText>
        </w:r>
        <w:r w:rsidR="0084729E">
          <w:rPr>
            <w:noProof/>
            <w:webHidden/>
          </w:rPr>
        </w:r>
        <w:r w:rsidR="0084729E">
          <w:rPr>
            <w:noProof/>
            <w:webHidden/>
          </w:rPr>
          <w:fldChar w:fldCharType="separate"/>
        </w:r>
        <w:r w:rsidR="0084729E">
          <w:rPr>
            <w:noProof/>
            <w:webHidden/>
          </w:rPr>
          <w:t>8</w:t>
        </w:r>
        <w:r w:rsidR="0084729E">
          <w:rPr>
            <w:noProof/>
            <w:webHidden/>
          </w:rPr>
          <w:fldChar w:fldCharType="end"/>
        </w:r>
      </w:hyperlink>
    </w:p>
    <w:p w14:paraId="72B37B0B" w14:textId="77777777" w:rsidR="0084729E" w:rsidRDefault="00163C22" w:rsidP="0084729E">
      <w:pPr>
        <w:pStyle w:val="Verzeichnis4"/>
        <w:rPr>
          <w:rFonts w:asciiTheme="minorHAnsi" w:eastAsiaTheme="minorEastAsia" w:hAnsiTheme="minorHAnsi" w:cstheme="minorBidi"/>
          <w:noProof/>
          <w:lang w:val="de-DE"/>
        </w:rPr>
      </w:pPr>
      <w:hyperlink w:anchor="_Toc386755106" w:history="1">
        <w:r w:rsidR="0084729E" w:rsidRPr="00A375EC">
          <w:rPr>
            <w:rStyle w:val="Hyperlink"/>
            <w:noProof/>
            <w:lang w:val="ru-RU"/>
          </w:rPr>
          <w:t>(4)</w:t>
        </w:r>
        <w:r w:rsidR="0084729E">
          <w:rPr>
            <w:rFonts w:asciiTheme="minorHAnsi" w:eastAsiaTheme="minorEastAsia" w:hAnsiTheme="minorHAnsi" w:cstheme="minorBidi"/>
            <w:noProof/>
            <w:lang w:val="de-DE"/>
          </w:rPr>
          <w:tab/>
        </w:r>
        <w:r w:rsidR="0084729E" w:rsidRPr="00A375EC">
          <w:rPr>
            <w:rStyle w:val="Hyperlink"/>
            <w:noProof/>
            <w:lang w:val="ru-RU"/>
          </w:rPr>
          <w:t>Обсуждение (15-45')</w:t>
        </w:r>
        <w:r w:rsidR="0084729E">
          <w:rPr>
            <w:noProof/>
            <w:webHidden/>
          </w:rPr>
          <w:tab/>
        </w:r>
        <w:r w:rsidR="0084729E">
          <w:rPr>
            <w:noProof/>
            <w:webHidden/>
          </w:rPr>
          <w:fldChar w:fldCharType="begin"/>
        </w:r>
        <w:r w:rsidR="0084729E">
          <w:rPr>
            <w:noProof/>
            <w:webHidden/>
          </w:rPr>
          <w:instrText xml:space="preserve"> PAGEREF _Toc386755106 \h </w:instrText>
        </w:r>
        <w:r w:rsidR="0084729E">
          <w:rPr>
            <w:noProof/>
            <w:webHidden/>
          </w:rPr>
        </w:r>
        <w:r w:rsidR="0084729E">
          <w:rPr>
            <w:noProof/>
            <w:webHidden/>
          </w:rPr>
          <w:fldChar w:fldCharType="separate"/>
        </w:r>
        <w:r w:rsidR="0084729E">
          <w:rPr>
            <w:noProof/>
            <w:webHidden/>
          </w:rPr>
          <w:t>9</w:t>
        </w:r>
        <w:r w:rsidR="0084729E">
          <w:rPr>
            <w:noProof/>
            <w:webHidden/>
          </w:rPr>
          <w:fldChar w:fldCharType="end"/>
        </w:r>
      </w:hyperlink>
    </w:p>
    <w:p w14:paraId="6A84398C" w14:textId="77777777" w:rsidR="0084729E" w:rsidRDefault="00163C22" w:rsidP="0084729E">
      <w:pPr>
        <w:pStyle w:val="Verzeichnis4"/>
        <w:rPr>
          <w:rFonts w:asciiTheme="minorHAnsi" w:eastAsiaTheme="minorEastAsia" w:hAnsiTheme="minorHAnsi" w:cstheme="minorBidi"/>
          <w:noProof/>
          <w:lang w:val="de-DE"/>
        </w:rPr>
      </w:pPr>
      <w:hyperlink w:anchor="_Toc386755107" w:history="1">
        <w:r w:rsidR="0084729E" w:rsidRPr="00A375EC">
          <w:rPr>
            <w:rStyle w:val="Hyperlink"/>
            <w:noProof/>
            <w:lang w:val="ru-RU"/>
          </w:rPr>
          <w:t>(5)</w:t>
        </w:r>
        <w:r w:rsidR="0084729E">
          <w:rPr>
            <w:rFonts w:asciiTheme="minorHAnsi" w:eastAsiaTheme="minorEastAsia" w:hAnsiTheme="minorHAnsi" w:cstheme="minorBidi"/>
            <w:noProof/>
            <w:lang w:val="de-DE"/>
          </w:rPr>
          <w:tab/>
        </w:r>
        <w:r w:rsidR="0084729E" w:rsidRPr="00A375EC">
          <w:rPr>
            <w:rStyle w:val="Hyperlink"/>
            <w:noProof/>
            <w:lang w:val="ru-RU"/>
          </w:rPr>
          <w:t>Тематическое продолжение (30-45', опционально)</w:t>
        </w:r>
        <w:r w:rsidR="0084729E">
          <w:rPr>
            <w:noProof/>
            <w:webHidden/>
          </w:rPr>
          <w:tab/>
        </w:r>
        <w:r w:rsidR="0084729E">
          <w:rPr>
            <w:noProof/>
            <w:webHidden/>
          </w:rPr>
          <w:fldChar w:fldCharType="begin"/>
        </w:r>
        <w:r w:rsidR="0084729E">
          <w:rPr>
            <w:noProof/>
            <w:webHidden/>
          </w:rPr>
          <w:instrText xml:space="preserve"> PAGEREF _Toc386755107 \h </w:instrText>
        </w:r>
        <w:r w:rsidR="0084729E">
          <w:rPr>
            <w:noProof/>
            <w:webHidden/>
          </w:rPr>
        </w:r>
        <w:r w:rsidR="0084729E">
          <w:rPr>
            <w:noProof/>
            <w:webHidden/>
          </w:rPr>
          <w:fldChar w:fldCharType="separate"/>
        </w:r>
        <w:r w:rsidR="0084729E">
          <w:rPr>
            <w:noProof/>
            <w:webHidden/>
          </w:rPr>
          <w:t>9</w:t>
        </w:r>
        <w:r w:rsidR="0084729E">
          <w:rPr>
            <w:noProof/>
            <w:webHidden/>
          </w:rPr>
          <w:fldChar w:fldCharType="end"/>
        </w:r>
      </w:hyperlink>
    </w:p>
    <w:p w14:paraId="7B96E3B3" w14:textId="1FB589AB" w:rsidR="004143E4" w:rsidRPr="00E6595B" w:rsidRDefault="0084729E" w:rsidP="004143E4">
      <w:pPr>
        <w:pStyle w:val="berschrift1"/>
        <w:numPr>
          <w:ilvl w:val="0"/>
          <w:numId w:val="0"/>
        </w:numPr>
        <w:rPr>
          <w:lang w:val="ru-RU"/>
        </w:rPr>
      </w:pPr>
      <w:r>
        <w:rPr>
          <w:noProof/>
          <w:color w:val="000000"/>
          <w:sz w:val="24"/>
          <w:szCs w:val="24"/>
          <w:lang w:val="ru-RU" w:eastAsia="de-DE"/>
        </w:rPr>
        <w:fldChar w:fldCharType="end"/>
      </w:r>
    </w:p>
    <w:p w14:paraId="66AA4F19" w14:textId="74EE99E4" w:rsidR="004143E4" w:rsidRPr="00E6595B" w:rsidRDefault="000922E3" w:rsidP="000922E3">
      <w:pPr>
        <w:pStyle w:val="berschrift1"/>
        <w:numPr>
          <w:ilvl w:val="0"/>
          <w:numId w:val="0"/>
        </w:numPr>
        <w:suppressAutoHyphens w:val="0"/>
        <w:ind w:left="360"/>
        <w:rPr>
          <w:lang w:val="ru-RU"/>
        </w:rPr>
        <w:sectPr w:rsidR="004143E4" w:rsidRPr="00E6595B" w:rsidSect="004143E4">
          <w:headerReference w:type="even" r:id="rId18"/>
          <w:pgSz w:w="11906" w:h="16838"/>
          <w:pgMar w:top="1417" w:right="1417" w:bottom="1134" w:left="1417" w:header="708" w:footer="708" w:gutter="0"/>
          <w:cols w:space="708"/>
          <w:docGrid w:linePitch="360"/>
        </w:sectPr>
      </w:pPr>
      <w:r w:rsidRPr="000922E3">
        <w:rPr>
          <w:noProof/>
          <w:lang w:val="de-DE" w:eastAsia="de-DE"/>
        </w:rPr>
        <mc:AlternateContent>
          <mc:Choice Requires="wps">
            <w:drawing>
              <wp:anchor distT="0" distB="0" distL="114300" distR="114300" simplePos="0" relativeHeight="251750400" behindDoc="0" locked="0" layoutInCell="1" allowOverlap="1" wp14:anchorId="0092B41F" wp14:editId="20293C26">
                <wp:simplePos x="0" y="0"/>
                <wp:positionH relativeFrom="column">
                  <wp:posOffset>535305</wp:posOffset>
                </wp:positionH>
                <wp:positionV relativeFrom="paragraph">
                  <wp:posOffset>3829141</wp:posOffset>
                </wp:positionV>
                <wp:extent cx="5271247" cy="991241"/>
                <wp:effectExtent l="0" t="0" r="24765" b="1841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247" cy="991241"/>
                        </a:xfrm>
                        <a:prstGeom prst="rect">
                          <a:avLst/>
                        </a:prstGeom>
                        <a:solidFill>
                          <a:srgbClr val="FFFFFF"/>
                        </a:solidFill>
                        <a:ln w="9525">
                          <a:solidFill>
                            <a:srgbClr val="000000"/>
                          </a:solidFill>
                          <a:miter lim="800000"/>
                          <a:headEnd/>
                          <a:tailEnd/>
                        </a:ln>
                      </wps:spPr>
                      <wps:txbx>
                        <w:txbxContent>
                          <w:p w14:paraId="55E5E2AF" w14:textId="0E18D9C6" w:rsidR="000922E3" w:rsidRPr="000922E3" w:rsidRDefault="000922E3" w:rsidP="000922E3">
                            <w:pPr>
                              <w:jc w:val="left"/>
                              <w:rPr>
                                <w:rFonts w:asciiTheme="minorBidi" w:eastAsia="Times New Roman" w:hAnsiTheme="minorBidi" w:cstheme="minorBidi"/>
                                <w:b/>
                                <w:bCs/>
                                <w:color w:val="000000"/>
                                <w:lang w:val="ru-RU"/>
                              </w:rPr>
                            </w:pPr>
                            <w:r w:rsidRPr="000922E3">
                              <w:rPr>
                                <w:rFonts w:asciiTheme="minorBidi" w:eastAsiaTheme="minorEastAsia" w:hAnsiTheme="minorBidi" w:cstheme="minorBidi"/>
                                <w:b/>
                                <w:bCs/>
                                <w:color w:val="000000" w:themeColor="text1"/>
                                <w:kern w:val="24"/>
                                <w:lang w:val="ru-RU"/>
                              </w:rPr>
                              <w:t>Этот учебник финансирует Федеральное министерство иностранных дел и DAAD (Германская служба академических обменов) в рамках программы «Предотвращение конфликтов в регионе Южного Кавказа/Центральной Азии и Молдовы 2009-2013»</w:t>
                            </w:r>
                            <w:r w:rsidRPr="000922E3">
                              <w:rPr>
                                <w:rFonts w:asciiTheme="minorBidi" w:eastAsia="Times New Roman" w:hAnsiTheme="minorBidi" w:cstheme="minorBidi"/>
                                <w:b/>
                                <w:bCs/>
                                <w:color w:val="000000"/>
                                <w:lang w:val="ru-RU"/>
                              </w:rPr>
                              <w:t xml:space="preserve"> </w:t>
                            </w:r>
                          </w:p>
                          <w:p w14:paraId="6F3638CD" w14:textId="77777777" w:rsidR="000922E3" w:rsidRPr="00C02551" w:rsidRDefault="000922E3" w:rsidP="000922E3">
                            <w:pPr>
                              <w:jc w:val="left"/>
                              <w:rPr>
                                <w:rFonts w:asciiTheme="minorBidi" w:hAnsiTheme="minorBidi" w:cstheme="minorBidi"/>
                                <w:lang w:val="ru-RU"/>
                              </w:rPr>
                            </w:pPr>
                            <w:r w:rsidRPr="00C02551">
                              <w:rPr>
                                <w:rFonts w:asciiTheme="minorBidi" w:eastAsia="Times New Roman" w:hAnsiTheme="minorBidi" w:cstheme="minorBidi"/>
                                <w:color w:val="000000"/>
                                <w:lang w:val="ru-RU"/>
                              </w:rPr>
                              <w:t>Данный проект предназначен для общего изучения и дополнения</w:t>
                            </w:r>
                            <w:r w:rsidRPr="00C02551">
                              <w:rPr>
                                <w:rStyle w:val="apple-style-span"/>
                                <w:rFonts w:asciiTheme="minorBidi" w:eastAsia="Times New Roman" w:hAnsiTheme="minorBidi" w:cstheme="minorBidi"/>
                                <w:color w:val="000000"/>
                                <w:lang w:val="ru-RU"/>
                              </w:rPr>
                              <w:t>.</w:t>
                            </w:r>
                          </w:p>
                          <w:p w14:paraId="5FF5D4B9" w14:textId="2C71355C" w:rsidR="000922E3" w:rsidRPr="000922E3" w:rsidRDefault="000922E3" w:rsidP="000922E3">
                            <w:pPr>
                              <w:rPr>
                                <w:rFonts w:asciiTheme="minorBidi" w:hAnsiTheme="minorBidi" w:cstheme="minorBidi"/>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 o:spid="_x0000_s1033" type="#_x0000_t202" style="position:absolute;left:0;text-align:left;margin-left:42.15pt;margin-top:301.5pt;width:415.05pt;height:78.0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">
                <v:textbox>
                  <w:txbxContent>
                    <w:p w14:paraId="55E5E2AF" w14:textId="0E18D9C6" w:rsidR="000922E3" w:rsidRPr="000922E3" w:rsidRDefault="000922E3" w:rsidP="000922E3">
                      <w:pPr>
                        <w:jc w:val="left"/>
                        <w:rPr>
                          <w:rFonts w:asciiTheme="minorBidi" w:eastAsia="Times New Roman" w:hAnsiTheme="minorBidi" w:cstheme="minorBidi"/>
                          <w:b/>
                          <w:bCs/>
                          <w:color w:val="000000"/>
                          <w:lang w:val="ru-RU"/>
                        </w:rPr>
                      </w:pPr>
                      <w:r w:rsidRPr="000922E3">
                        <w:rPr>
                          <w:rFonts w:asciiTheme="minorBidi" w:eastAsiaTheme="minorEastAsia" w:hAnsiTheme="minorBidi" w:cstheme="minorBidi"/>
                          <w:b/>
                          <w:bCs/>
                          <w:color w:val="000000" w:themeColor="text1"/>
                          <w:kern w:val="24"/>
                          <w:lang w:val="ru-RU"/>
                        </w:rPr>
                        <w:t>Этот учебник финансирует Федеральное министерство иностранных дел и DAAD (Германская служба академических обменов) в рамках программы «Предотвращение конфликтов в регионе Южного Кавказа/Центральной Азии и Молдовы 2009-2013»</w:t>
                      </w:r>
                      <w:r w:rsidRPr="000922E3">
                        <w:rPr>
                          <w:rFonts w:asciiTheme="minorBidi" w:eastAsia="Times New Roman" w:hAnsiTheme="minorBidi" w:cstheme="minorBidi"/>
                          <w:b/>
                          <w:bCs/>
                          <w:color w:val="000000"/>
                          <w:lang w:val="ru-RU"/>
                        </w:rPr>
                        <w:t xml:space="preserve"> </w:t>
                      </w:r>
                    </w:p>
                    <w:p w14:paraId="6F3638CD" w14:textId="77777777" w:rsidR="000922E3" w:rsidRPr="00C02551" w:rsidRDefault="000922E3" w:rsidP="000922E3">
                      <w:pPr>
                        <w:jc w:val="left"/>
                        <w:rPr>
                          <w:rFonts w:asciiTheme="minorBidi" w:hAnsiTheme="minorBidi" w:cstheme="minorBidi"/>
                          <w:lang w:val="ru-RU"/>
                        </w:rPr>
                      </w:pPr>
                      <w:r w:rsidRPr="00C02551">
                        <w:rPr>
                          <w:rFonts w:asciiTheme="minorBidi" w:eastAsia="Times New Roman" w:hAnsiTheme="minorBidi" w:cstheme="minorBidi"/>
                          <w:color w:val="000000"/>
                          <w:lang w:val="ru-RU"/>
                        </w:rPr>
                        <w:t>Данный проект предназначен для общего изучения и дополнения</w:t>
                      </w:r>
                      <w:r w:rsidRPr="00C02551">
                        <w:rPr>
                          <w:rStyle w:val="apple-style-span"/>
                          <w:rFonts w:asciiTheme="minorBidi" w:eastAsia="Times New Roman" w:hAnsiTheme="minorBidi" w:cstheme="minorBidi"/>
                          <w:color w:val="000000"/>
                          <w:lang w:val="ru-RU"/>
                        </w:rPr>
                        <w:t>.</w:t>
                      </w:r>
                    </w:p>
                    <w:p w14:paraId="5FF5D4B9" w14:textId="2C71355C" w:rsidR="000922E3" w:rsidRPr="000922E3" w:rsidRDefault="000922E3" w:rsidP="000922E3">
                      <w:pPr>
                        <w:rPr>
                          <w:rFonts w:asciiTheme="minorBidi" w:hAnsiTheme="minorBidi" w:cstheme="minorBidi"/>
                          <w:b/>
                          <w:bCs/>
                        </w:rPr>
                      </w:pPr>
                    </w:p>
                  </w:txbxContent>
                </v:textbox>
              </v:shape>
            </w:pict>
          </mc:Fallback>
        </mc:AlternateContent>
      </w:r>
    </w:p>
    <w:bookmarkStart w:id="0" w:name="_Toc386755095"/>
    <w:p w14:paraId="362D2425" w14:textId="54E00D8F" w:rsidR="009D1428" w:rsidRPr="00616E97" w:rsidRDefault="00C02551" w:rsidP="009D1428">
      <w:pPr>
        <w:pStyle w:val="berschrift1"/>
        <w:pageBreakBefore/>
        <w:suppressAutoHyphens w:val="0"/>
        <w:ind w:left="284" w:hanging="284"/>
        <w:rPr>
          <w:lang w:val="ru-RU"/>
        </w:rPr>
      </w:pPr>
      <w:r>
        <w:rPr>
          <w:lang w:val="ru-RU"/>
        </w:rPr>
        <w:lastRenderedPageBreak/>
        <w:fldChar w:fldCharType="begin"/>
      </w:r>
      <w:r>
        <w:rPr>
          <w:lang w:val="ru-RU"/>
        </w:rPr>
        <w:instrText xml:space="preserve"> HYPERLINK "07_ТМММСО-Обеспечение%20реализации_2010.pptx" </w:instrText>
      </w:r>
      <w:r>
        <w:rPr>
          <w:lang w:val="ru-RU"/>
        </w:rPr>
      </w:r>
      <w:r>
        <w:rPr>
          <w:lang w:val="ru-RU"/>
        </w:rPr>
        <w:fldChar w:fldCharType="separate"/>
      </w:r>
      <w:r w:rsidR="009D1428" w:rsidRPr="00C02551">
        <w:rPr>
          <w:rStyle w:val="Hyperlink"/>
          <w:lang w:val="ru-RU"/>
        </w:rPr>
        <w:t>Обесп</w:t>
      </w:r>
      <w:r w:rsidR="009D1428" w:rsidRPr="00C02551">
        <w:rPr>
          <w:rStyle w:val="Hyperlink"/>
          <w:lang w:val="ru-RU"/>
        </w:rPr>
        <w:t>е</w:t>
      </w:r>
      <w:r w:rsidR="009D1428" w:rsidRPr="00C02551">
        <w:rPr>
          <w:rStyle w:val="Hyperlink"/>
          <w:lang w:val="ru-RU"/>
        </w:rPr>
        <w:t>ч</w:t>
      </w:r>
      <w:r w:rsidR="009D1428" w:rsidRPr="00C02551">
        <w:rPr>
          <w:rStyle w:val="Hyperlink"/>
          <w:lang w:val="ru-RU"/>
        </w:rPr>
        <w:t>ение реализации</w:t>
      </w:r>
      <w:r>
        <w:rPr>
          <w:lang w:val="ru-RU"/>
        </w:rPr>
        <w:fldChar w:fldCharType="end"/>
      </w:r>
      <w:r w:rsidR="009D1428">
        <w:rPr>
          <w:lang w:val="ru-RU"/>
        </w:rPr>
        <w:t xml:space="preserve"> </w:t>
      </w:r>
      <w:r w:rsidR="009D1428" w:rsidRPr="00616E97">
        <w:rPr>
          <w:lang w:val="ru-RU"/>
        </w:rPr>
        <w:t xml:space="preserve">– </w:t>
      </w:r>
      <w:r w:rsidR="009D1428">
        <w:rPr>
          <w:lang w:val="ru-RU"/>
        </w:rPr>
        <w:t>оценка рисков и оптимизация мер</w:t>
      </w:r>
      <w:bookmarkEnd w:id="0"/>
    </w:p>
    <w:p w14:paraId="7CD064E6" w14:textId="59A79B67" w:rsidR="009D1428" w:rsidRPr="00616E97" w:rsidRDefault="009D1428" w:rsidP="009D1428">
      <w:pPr>
        <w:rPr>
          <w:lang w:val="ru-RU"/>
        </w:rPr>
      </w:pPr>
      <w:r>
        <w:rPr>
          <w:lang w:val="ru-RU"/>
        </w:rPr>
        <w:t xml:space="preserve">Когда уже готовы планы по реализации решений и </w:t>
      </w:r>
      <w:hyperlink r:id="rId19" w:anchor="2" w:history="1">
        <w:r w:rsidRPr="00C02551">
          <w:rPr>
            <w:rStyle w:val="Hyperlink"/>
            <w:lang w:val="ru-RU"/>
          </w:rPr>
          <w:t>планы де</w:t>
        </w:r>
        <w:r w:rsidRPr="00C02551">
          <w:rPr>
            <w:rStyle w:val="Hyperlink"/>
            <w:lang w:val="ru-RU"/>
          </w:rPr>
          <w:t>й</w:t>
        </w:r>
        <w:r w:rsidRPr="00C02551">
          <w:rPr>
            <w:rStyle w:val="Hyperlink"/>
            <w:lang w:val="ru-RU"/>
          </w:rPr>
          <w:t>ствий</w:t>
        </w:r>
      </w:hyperlink>
      <w:r>
        <w:rPr>
          <w:lang w:val="ru-RU"/>
        </w:rPr>
        <w:t>, существует риск, что</w:t>
      </w:r>
      <w:r w:rsidRPr="00A937CA">
        <w:rPr>
          <w:lang w:val="ru-RU"/>
        </w:rPr>
        <w:t xml:space="preserve"> </w:t>
      </w:r>
      <w:r>
        <w:rPr>
          <w:lang w:val="ru-RU"/>
        </w:rPr>
        <w:t>результаты так и не будут достигнуты</w:t>
      </w:r>
      <w:r w:rsidRPr="00616E97">
        <w:rPr>
          <w:lang w:val="ru-RU"/>
        </w:rPr>
        <w:t xml:space="preserve">. </w:t>
      </w:r>
      <w:r>
        <w:rPr>
          <w:lang w:val="ru-RU"/>
        </w:rPr>
        <w:t>На протяжении последующих недель, участники будут испытывать огромное влияние со стороны повседневной жизни, которое может подавить новые идеи</w:t>
      </w:r>
      <w:r w:rsidRPr="00616E97">
        <w:rPr>
          <w:lang w:val="ru-RU"/>
        </w:rPr>
        <w:t xml:space="preserve">. </w:t>
      </w:r>
      <w:r>
        <w:rPr>
          <w:lang w:val="ru-RU"/>
        </w:rPr>
        <w:t xml:space="preserve">Сперва, любые намерения будут совершаться с ошибками. </w:t>
      </w:r>
      <w:r w:rsidRPr="009A214B">
        <w:rPr>
          <w:lang w:val="ru-RU"/>
        </w:rPr>
        <w:t xml:space="preserve">Ежедневные привычки </w:t>
      </w:r>
      <w:r>
        <w:rPr>
          <w:lang w:val="ru-RU"/>
        </w:rPr>
        <w:t>усложняют реализацию новых идей. Даже самые большие энтузиасты, нацеленные на изменения, как правило, возвращаются к привычной форме взаимодействия и общения, что ставит под угрозу благие намерения плана внедрения решений</w:t>
      </w:r>
      <w:r w:rsidRPr="00616E97">
        <w:rPr>
          <w:lang w:val="ru-RU"/>
        </w:rPr>
        <w:t>.</w:t>
      </w:r>
    </w:p>
    <w:p w14:paraId="61BBB401" w14:textId="77777777" w:rsidR="009D1428" w:rsidRPr="00616E97" w:rsidRDefault="009D1428" w:rsidP="009D1428">
      <w:pPr>
        <w:rPr>
          <w:lang w:val="ru-RU"/>
        </w:rPr>
      </w:pPr>
      <w:r>
        <w:rPr>
          <w:lang w:val="ru-RU"/>
        </w:rPr>
        <w:t>Количество потенциальных способов провала бесконечно. В повседневной жизни случаются ошибки и недоразумения, которые могут вновь привести к недоверию между сторонами конфликта.</w:t>
      </w:r>
      <w:r w:rsidRPr="00616E97">
        <w:rPr>
          <w:lang w:val="ru-RU"/>
        </w:rPr>
        <w:t xml:space="preserve"> </w:t>
      </w:r>
      <w:r>
        <w:rPr>
          <w:lang w:val="ru-RU"/>
        </w:rPr>
        <w:t>Некоторые изменения невозможно внедрить в жизнь согласно подготовленному плану исходя из фактических или юридических соображений</w:t>
      </w:r>
      <w:r w:rsidRPr="00616E97">
        <w:rPr>
          <w:lang w:val="ru-RU"/>
        </w:rPr>
        <w:t xml:space="preserve">. </w:t>
      </w:r>
      <w:r>
        <w:rPr>
          <w:lang w:val="ru-RU"/>
        </w:rPr>
        <w:t>Даже после успешного достижения соглашения, стороны конфликта всё ещё придерживаются своих изначальных интересов</w:t>
      </w:r>
      <w:r w:rsidRPr="00616E97">
        <w:rPr>
          <w:lang w:val="ru-RU"/>
        </w:rPr>
        <w:t xml:space="preserve">. </w:t>
      </w:r>
      <w:r>
        <w:rPr>
          <w:lang w:val="ru-RU"/>
        </w:rPr>
        <w:t>Всё это, в результате, может опять привести к возникновению конфликта</w:t>
      </w:r>
      <w:r w:rsidRPr="00616E97">
        <w:rPr>
          <w:lang w:val="ru-RU"/>
        </w:rPr>
        <w:t>.</w:t>
      </w:r>
    </w:p>
    <w:p w14:paraId="78F56C24" w14:textId="484E5F52" w:rsidR="009D1428" w:rsidRPr="00616E97" w:rsidRDefault="009D1428" w:rsidP="009D1428">
      <w:pPr>
        <w:rPr>
          <w:lang w:val="ru-RU"/>
        </w:rPr>
      </w:pPr>
      <w:r>
        <w:rPr>
          <w:noProof/>
          <w:lang w:val="de-DE" w:eastAsia="de-DE"/>
        </w:rPr>
        <mc:AlternateContent>
          <mc:Choice Requires="wps">
            <w:drawing>
              <wp:anchor distT="0" distB="0" distL="114300" distR="114300" simplePos="0" relativeHeight="251719680" behindDoc="0" locked="0" layoutInCell="1" allowOverlap="1" wp14:anchorId="29F63568" wp14:editId="0BCF35C9">
                <wp:simplePos x="0" y="0"/>
                <wp:positionH relativeFrom="column">
                  <wp:posOffset>-1905</wp:posOffset>
                </wp:positionH>
                <wp:positionV relativeFrom="paragraph">
                  <wp:posOffset>1367790</wp:posOffset>
                </wp:positionV>
                <wp:extent cx="5795010" cy="268605"/>
                <wp:effectExtent l="0" t="0" r="53340" b="55245"/>
                <wp:wrapSquare wrapText="bothSides"/>
                <wp:docPr id="93" name="Textfeld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010" cy="26860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08573E7C" w14:textId="77777777" w:rsidR="009D1428" w:rsidRPr="009D1428" w:rsidRDefault="009D1428" w:rsidP="009D1428">
                            <w:pPr>
                              <w:pStyle w:val="Leitlinien"/>
                            </w:pPr>
                            <w:r w:rsidRPr="009D1428">
                              <w:rPr>
                                <w:rFonts w:hint="eastAsia"/>
                              </w:rPr>
                              <w:t>К</w:t>
                            </w:r>
                            <w:r w:rsidRPr="009D1428">
                              <w:t>лючевой вопрос: Что может пойти не по плану и как можно это предотвратить и исправить?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93" o:spid="_x0000_s1034" type="#_x0000_t202" style="position:absolute;left:0;text-align:left;margin-left:-.15pt;margin-top:107.7pt;width:456.3pt;height:21.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">
                <v:shadow on="t"/>
                <v:textbox>
                  <w:txbxContent>
                    <w:p w14:paraId="08573E7C" w14:textId="77777777" w:rsidR="009D1428" w:rsidRPr="009D1428" w:rsidRDefault="009D1428" w:rsidP="009D1428">
                      <w:pPr>
                        <w:pStyle w:val="Leitlinien"/>
                      </w:pPr>
                      <w:r w:rsidRPr="009D1428">
                        <w:rPr>
                          <w:rFonts w:hint="eastAsia"/>
                        </w:rPr>
                        <w:t>К</w:t>
                      </w:r>
                      <w:r w:rsidRPr="009D1428">
                        <w:t>лючевой вопрос: Что может пойти не по плану и как можно это предотвратить и исправить?</w:t>
                      </w:r>
                    </w:p>
                  </w:txbxContent>
                </v:textbox>
                <w10:wrap type="square"/>
              </v:shape>
            </w:pict>
          </mc:Fallback>
        </mc:AlternateContent>
      </w:r>
      <w:r>
        <w:rPr>
          <w:lang w:val="ru-RU"/>
        </w:rPr>
        <w:t xml:space="preserve">Таким образом, команда медиаторов советует сторонам конфликта, </w:t>
      </w:r>
      <w:hyperlink r:id="rId20" w:anchor="4" w:history="1">
        <w:r w:rsidRPr="00C02551">
          <w:rPr>
            <w:rStyle w:val="Hyperlink"/>
            <w:lang w:val="ru-RU"/>
          </w:rPr>
          <w:t>как лучше обеспечить реализацию запланированных мер и п</w:t>
        </w:r>
        <w:r w:rsidRPr="00C02551">
          <w:rPr>
            <w:rStyle w:val="Hyperlink"/>
            <w:lang w:val="ru-RU"/>
          </w:rPr>
          <w:t>р</w:t>
        </w:r>
        <w:r w:rsidRPr="00C02551">
          <w:rPr>
            <w:rStyle w:val="Hyperlink"/>
            <w:lang w:val="ru-RU"/>
          </w:rPr>
          <w:t>авил</w:t>
        </w:r>
      </w:hyperlink>
      <w:r w:rsidRPr="00616E97">
        <w:rPr>
          <w:lang w:val="ru-RU"/>
        </w:rPr>
        <w:t xml:space="preserve">. </w:t>
      </w:r>
      <w:r>
        <w:rPr>
          <w:lang w:val="ru-RU"/>
        </w:rPr>
        <w:t>Самое важное в данном случае – проанализировать возможные риски, чтобы предотвратить проблемы и быть готовым к разным ситуациям</w:t>
      </w:r>
      <w:r w:rsidRPr="00616E97">
        <w:rPr>
          <w:lang w:val="ru-RU"/>
        </w:rPr>
        <w:t xml:space="preserve">. </w:t>
      </w:r>
      <w:r>
        <w:rPr>
          <w:lang w:val="ru-RU"/>
        </w:rPr>
        <w:t>Данный этап включает в себя оценку рисков, выявление ранних предупреждающих знаков и разработка плана действий в кризисной ситуации</w:t>
      </w:r>
      <w:r w:rsidRPr="00616E97">
        <w:rPr>
          <w:lang w:val="ru-RU"/>
        </w:rPr>
        <w:t>.</w:t>
      </w:r>
      <w:r>
        <w:rPr>
          <w:lang w:val="ru-RU"/>
        </w:rPr>
        <w:t xml:space="preserve"> </w:t>
      </w:r>
      <w:r w:rsidRPr="00616E97">
        <w:rPr>
          <w:lang w:val="ru-RU"/>
        </w:rPr>
        <w:t xml:space="preserve"> </w:t>
      </w:r>
      <w:r>
        <w:rPr>
          <w:lang w:val="ru-RU"/>
        </w:rPr>
        <w:t>Сосредоточенность на рисках основывается на теории зрелости конфликта</w:t>
      </w:r>
      <w:r w:rsidRPr="00616E97">
        <w:rPr>
          <w:rStyle w:val="Funotenzeichen"/>
          <w:lang w:val="ru-RU"/>
        </w:rPr>
        <w:footnoteReference w:id="1"/>
      </w:r>
      <w:r>
        <w:rPr>
          <w:lang w:val="ru-RU"/>
        </w:rPr>
        <w:t xml:space="preserve">, согласно которой опытные «решатели конфликта» уделяют меньше внимания целям и больше –препятствиям. </w:t>
      </w:r>
    </w:p>
    <w:p w14:paraId="7A42A2DA" w14:textId="77777777" w:rsidR="009D1428" w:rsidRPr="00616E97" w:rsidRDefault="009D1428" w:rsidP="0084729E">
      <w:pPr>
        <w:pStyle w:val="berschrift3"/>
        <w:rPr>
          <w:lang w:val="ru-RU"/>
        </w:rPr>
      </w:pPr>
      <w:bookmarkStart w:id="1" w:name="_Toc386755096"/>
      <w:r>
        <w:rPr>
          <w:lang w:val="ru-RU"/>
        </w:rPr>
        <w:t>Оценка рисков</w:t>
      </w:r>
      <w:r w:rsidRPr="00616E97">
        <w:rPr>
          <w:lang w:val="ru-RU"/>
        </w:rPr>
        <w:t xml:space="preserve">: </w:t>
      </w:r>
      <w:r>
        <w:rPr>
          <w:lang w:val="ru-RU"/>
        </w:rPr>
        <w:t>Смело заглянуть в змеиную яму</w:t>
      </w:r>
      <w:bookmarkEnd w:id="1"/>
      <w:r>
        <w:rPr>
          <w:lang w:val="ru-RU"/>
        </w:rPr>
        <w:t xml:space="preserve"> </w:t>
      </w:r>
    </w:p>
    <w:p w14:paraId="696E761C" w14:textId="4FF3717A" w:rsidR="009D1428" w:rsidRPr="00616E97" w:rsidRDefault="009D1428" w:rsidP="009D1428">
      <w:pPr>
        <w:rPr>
          <w:lang w:val="ru-RU"/>
        </w:rPr>
      </w:pPr>
      <w:r>
        <w:rPr>
          <w:noProof/>
          <w:lang w:val="de-DE" w:eastAsia="de-DE"/>
        </w:rPr>
        <w:drawing>
          <wp:anchor distT="0" distB="0" distL="114300" distR="114300" simplePos="0" relativeHeight="251722752" behindDoc="0" locked="0" layoutInCell="1" allowOverlap="1" wp14:anchorId="656BA980" wp14:editId="3CE4BC75">
            <wp:simplePos x="0" y="0"/>
            <wp:positionH relativeFrom="column">
              <wp:posOffset>0</wp:posOffset>
            </wp:positionH>
            <wp:positionV relativeFrom="paragraph">
              <wp:posOffset>43180</wp:posOffset>
            </wp:positionV>
            <wp:extent cx="621030" cy="1019175"/>
            <wp:effectExtent l="0" t="0" r="7620" b="9525"/>
            <wp:wrapSquare wrapText="bothSides"/>
            <wp:docPr id="92" name="Grafik 92" descr="C:\Users\Alexander Redlich\Documents\My Dropbox\TiMMCO-Manual\ClairesBilder\2013_11_25_angry perso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descr="C:\Users\Alexander Redlich\Documents\My Dropbox\TiMMCO-Manual\ClairesBilder\2013_11_25_angry person_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103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ru-RU"/>
        </w:rPr>
        <w:t xml:space="preserve">Изначально, </w:t>
      </w:r>
      <w:hyperlink r:id="rId22" w:anchor="6" w:history="1">
        <w:r w:rsidRPr="00C02551">
          <w:rPr>
            <w:rStyle w:val="Hyperlink"/>
            <w:lang w:val="ru-RU"/>
          </w:rPr>
          <w:t>следует опреде</w:t>
        </w:r>
        <w:r w:rsidRPr="00C02551">
          <w:rPr>
            <w:rStyle w:val="Hyperlink"/>
            <w:lang w:val="ru-RU"/>
          </w:rPr>
          <w:t>л</w:t>
        </w:r>
        <w:r w:rsidRPr="00C02551">
          <w:rPr>
            <w:rStyle w:val="Hyperlink"/>
            <w:lang w:val="ru-RU"/>
          </w:rPr>
          <w:t>ить слабые места и риски</w:t>
        </w:r>
      </w:hyperlink>
      <w:r>
        <w:rPr>
          <w:lang w:val="ru-RU"/>
        </w:rPr>
        <w:t>, которые могут появиться во время осуществления плана по реализации решений</w:t>
      </w:r>
      <w:r w:rsidRPr="00616E97">
        <w:rPr>
          <w:lang w:val="ru-RU"/>
        </w:rPr>
        <w:t xml:space="preserve">. </w:t>
      </w:r>
      <w:r>
        <w:rPr>
          <w:lang w:val="ru-RU"/>
        </w:rPr>
        <w:t>Хорошим методом является использование простых вопросов на карточках</w:t>
      </w:r>
      <w:r w:rsidRPr="00616E97">
        <w:rPr>
          <w:lang w:val="ru-RU"/>
        </w:rPr>
        <w:t xml:space="preserve">: </w:t>
      </w:r>
      <w:r>
        <w:rPr>
          <w:lang w:val="ru-RU"/>
        </w:rPr>
        <w:t>Если что-либо пойдёт не так, что это может быть</w:t>
      </w:r>
      <w:r w:rsidRPr="00616E97">
        <w:rPr>
          <w:rStyle w:val="hps"/>
          <w:lang w:val="ru-RU"/>
        </w:rPr>
        <w:t xml:space="preserve">? </w:t>
      </w:r>
      <w:r>
        <w:rPr>
          <w:rStyle w:val="hps"/>
          <w:lang w:val="ru-RU"/>
        </w:rPr>
        <w:t>Что может привести к провалу или отклонению от обговорённого плана по реализации решений</w:t>
      </w:r>
      <w:r w:rsidRPr="00616E97">
        <w:rPr>
          <w:lang w:val="ru-RU"/>
        </w:rPr>
        <w:t xml:space="preserve">? </w:t>
      </w:r>
      <w:r>
        <w:rPr>
          <w:lang w:val="ru-RU"/>
        </w:rPr>
        <w:t>Каким может быть самый худший результат</w:t>
      </w:r>
      <w:r w:rsidRPr="00616E97">
        <w:rPr>
          <w:lang w:val="ru-RU"/>
        </w:rPr>
        <w:t xml:space="preserve">? </w:t>
      </w:r>
      <w:r>
        <w:rPr>
          <w:lang w:val="ru-RU"/>
        </w:rPr>
        <w:t>Чем были вызваны подобные провалы в прошлом</w:t>
      </w:r>
      <w:r w:rsidRPr="00616E97">
        <w:rPr>
          <w:lang w:val="ru-RU"/>
        </w:rPr>
        <w:t xml:space="preserve">? </w:t>
      </w:r>
      <w:r>
        <w:rPr>
          <w:lang w:val="ru-RU"/>
        </w:rPr>
        <w:t>Какие могут возникнуть</w:t>
      </w:r>
      <w:r w:rsidRPr="007B767F">
        <w:rPr>
          <w:lang w:val="ru-RU"/>
        </w:rPr>
        <w:t xml:space="preserve"> </w:t>
      </w:r>
      <w:r>
        <w:rPr>
          <w:lang w:val="ru-RU"/>
        </w:rPr>
        <w:t>серьёзные побочные эффекты</w:t>
      </w:r>
      <w:r w:rsidRPr="00616E97">
        <w:rPr>
          <w:lang w:val="ru-RU"/>
        </w:rPr>
        <w:t xml:space="preserve">? </w:t>
      </w:r>
      <w:r>
        <w:rPr>
          <w:lang w:val="ru-RU"/>
        </w:rPr>
        <w:t>Необходимо собрать все возможные критические сценарии</w:t>
      </w:r>
      <w:r w:rsidRPr="00616E97">
        <w:rPr>
          <w:lang w:val="ru-RU"/>
        </w:rPr>
        <w:t xml:space="preserve">. </w:t>
      </w:r>
      <w:r>
        <w:rPr>
          <w:lang w:val="ru-RU"/>
        </w:rPr>
        <w:t xml:space="preserve">Сейчас самое подходящее время для сомнений. На данном этапе, сомневающиеся люди могут выражать свои скептические взгляды. </w:t>
      </w:r>
    </w:p>
    <w:p w14:paraId="4DB6062F" w14:textId="77777777" w:rsidR="009D1428" w:rsidRPr="00616E97" w:rsidRDefault="009D1428" w:rsidP="0084729E">
      <w:pPr>
        <w:pStyle w:val="berschrift3"/>
        <w:rPr>
          <w:lang w:val="ru-RU"/>
        </w:rPr>
      </w:pPr>
      <w:bookmarkStart w:id="2" w:name="_Toc386755097"/>
      <w:r>
        <w:rPr>
          <w:lang w:val="ru-RU"/>
        </w:rPr>
        <w:t>Ранние предупреждающие знаки</w:t>
      </w:r>
      <w:bookmarkEnd w:id="2"/>
    </w:p>
    <w:p w14:paraId="5B181622" w14:textId="77777777" w:rsidR="009D1428" w:rsidRPr="00616E97" w:rsidRDefault="009D1428" w:rsidP="009D1428">
      <w:pPr>
        <w:rPr>
          <w:lang w:val="ru-RU"/>
        </w:rPr>
      </w:pPr>
      <w:r>
        <w:rPr>
          <w:lang w:val="ru-RU"/>
        </w:rPr>
        <w:t>Чётко определённые риски являются лучшими показателями для раннего предупреждения. Такие знаки необходимы для каждого риска. Стороны конфликта - замечательные эксперты по рискам, именно поэтому они лучше всего подходят для определения возможных слабых сторон плана по реализации решений. Вот почему им стоит задать следующие вопросы</w:t>
      </w:r>
      <w:r w:rsidRPr="00616E97">
        <w:rPr>
          <w:lang w:val="ru-RU"/>
        </w:rPr>
        <w:t xml:space="preserve">: </w:t>
      </w:r>
      <w:r>
        <w:rPr>
          <w:lang w:val="ru-RU"/>
        </w:rPr>
        <w:t xml:space="preserve">Предположим, возникает определённый риск: Что могло указывать на его возникновение? Как определить, что какие-то части плана по </w:t>
      </w:r>
      <w:r>
        <w:rPr>
          <w:lang w:val="ru-RU"/>
        </w:rPr>
        <w:lastRenderedPageBreak/>
        <w:t>реализации решений обречены на провал</w:t>
      </w:r>
      <w:r w:rsidRPr="00616E97">
        <w:rPr>
          <w:lang w:val="ru-RU"/>
        </w:rPr>
        <w:t xml:space="preserve">? </w:t>
      </w:r>
      <w:r>
        <w:rPr>
          <w:lang w:val="ru-RU"/>
        </w:rPr>
        <w:t>Какие знаки можно использовать в качестве системы раннего предупреждения</w:t>
      </w:r>
      <w:r w:rsidRPr="00616E97">
        <w:rPr>
          <w:lang w:val="ru-RU"/>
        </w:rPr>
        <w:t>?</w:t>
      </w:r>
    </w:p>
    <w:p w14:paraId="4616071E" w14:textId="16BBD0BB" w:rsidR="009D1428" w:rsidRDefault="009D1428" w:rsidP="009D1428">
      <w:pPr>
        <w:rPr>
          <w:lang w:val="ru-RU"/>
        </w:rPr>
      </w:pPr>
      <w:r>
        <w:rPr>
          <w:noProof/>
          <w:lang w:val="de-DE" w:eastAsia="de-DE"/>
        </w:rPr>
        <mc:AlternateContent>
          <mc:Choice Requires="wpg">
            <w:drawing>
              <wp:anchor distT="0" distB="0" distL="114300" distR="114300" simplePos="0" relativeHeight="251723776" behindDoc="0" locked="0" layoutInCell="1" allowOverlap="1" wp14:anchorId="6E5281B8" wp14:editId="789567CB">
                <wp:simplePos x="0" y="0"/>
                <wp:positionH relativeFrom="column">
                  <wp:posOffset>1194435</wp:posOffset>
                </wp:positionH>
                <wp:positionV relativeFrom="paragraph">
                  <wp:posOffset>52705</wp:posOffset>
                </wp:positionV>
                <wp:extent cx="4690745" cy="2867025"/>
                <wp:effectExtent l="0" t="76200" r="52705" b="9525"/>
                <wp:wrapSquare wrapText="bothSides"/>
                <wp:docPr id="461" name="Gruppieren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90745" cy="2867025"/>
                          <a:chOff x="0" y="0"/>
                          <a:chExt cx="4690745" cy="2867025"/>
                        </a:xfrm>
                      </wpg:grpSpPr>
                      <wps:wsp>
                        <wps:cNvPr id="462" name="Abgerundetes Rechteck 3"/>
                        <wps:cNvSpPr/>
                        <wps:spPr>
                          <a:xfrm>
                            <a:off x="30480" y="0"/>
                            <a:ext cx="4593590" cy="2518410"/>
                          </a:xfrm>
                          <a:prstGeom prst="roundRect">
                            <a:avLst>
                              <a:gd name="adj" fmla="val 1964"/>
                            </a:avLst>
                          </a:prstGeom>
                          <a:solidFill>
                            <a:srgbClr val="C6B994"/>
                          </a:solidFill>
                          <a:ln w="38100" cap="flat" cmpd="sng" algn="ctr">
                            <a:solidFill>
                              <a:srgbClr val="DDDDDD"/>
                            </a:solidFill>
                            <a:prstDash val="solid"/>
                          </a:ln>
                          <a:effectLst>
                            <a:outerShdw blurRad="50800" dist="38100" algn="l" rotWithShape="0">
                              <a:prstClr val="black">
                                <a:alpha val="40000"/>
                              </a:prstClr>
                            </a:outerShdw>
                          </a:effectLst>
                        </wps:spPr>
                        <wps:txbx>
                          <w:txbxContent>
                            <w:p w14:paraId="51797C18" w14:textId="77777777" w:rsidR="009D1428" w:rsidRDefault="009D1428" w:rsidP="009D1428">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463" name="Gruppieren 4"/>
                        <wpg:cNvGrpSpPr/>
                        <wpg:grpSpPr>
                          <a:xfrm>
                            <a:off x="1217930" y="88900"/>
                            <a:ext cx="2164715" cy="386715"/>
                            <a:chOff x="1217930" y="88900"/>
                            <a:chExt cx="1495425" cy="254817"/>
                          </a:xfrm>
                        </wpg:grpSpPr>
                        <wps:wsp>
                          <wps:cNvPr id="74" name="Rechteck 74"/>
                          <wps:cNvSpPr/>
                          <wps:spPr>
                            <a:xfrm>
                              <a:off x="1217930" y="91622"/>
                              <a:ext cx="1495425" cy="252095"/>
                            </a:xfrm>
                            <a:prstGeom prst="rect">
                              <a:avLst/>
                            </a:prstGeom>
                            <a:solidFill>
                              <a:srgbClr val="FCE584"/>
                            </a:solidFill>
                            <a:ln w="25400" cap="flat" cmpd="sng" algn="ctr">
                              <a:noFill/>
                              <a:prstDash val="solid"/>
                            </a:ln>
                            <a:effectLst>
                              <a:outerShdw blurRad="50800" dist="12700" dir="2700000" algn="tl" rotWithShape="0">
                                <a:prstClr val="black">
                                  <a:alpha val="40000"/>
                                </a:prstClr>
                              </a:outerShdw>
                            </a:effectLst>
                          </wps:spPr>
                          <wps:txbx>
                            <w:txbxContent>
                              <w:p w14:paraId="0CA894A0"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75" name="Gruppieren 75"/>
                          <wpg:cNvGrpSpPr/>
                          <wpg:grpSpPr>
                            <a:xfrm>
                              <a:off x="2646680" y="91622"/>
                              <a:ext cx="35560" cy="53975"/>
                              <a:chOff x="2646680" y="91622"/>
                              <a:chExt cx="35560" cy="54156"/>
                            </a:xfrm>
                          </wpg:grpSpPr>
                          <wps:wsp>
                            <wps:cNvPr id="80" name="Gerader Verbinder 460"/>
                            <wps:cNvCnPr/>
                            <wps:spPr>
                              <a:xfrm flipH="1">
                                <a:off x="2652122" y="113393"/>
                                <a:ext cx="8890" cy="32385"/>
                              </a:xfrm>
                              <a:prstGeom prst="line">
                                <a:avLst/>
                              </a:prstGeom>
                              <a:noFill/>
                              <a:ln w="3175" cap="flat" cmpd="sng" algn="ctr">
                                <a:solidFill>
                                  <a:sysClr val="windowText" lastClr="000000"/>
                                </a:solidFill>
                                <a:prstDash val="solid"/>
                              </a:ln>
                              <a:effectLst/>
                            </wps:spPr>
                            <wps:bodyPr/>
                          </wps:wsp>
                          <wps:wsp>
                            <wps:cNvPr id="81" name="Ellipse 81"/>
                            <wps:cNvSpPr/>
                            <wps:spPr>
                              <a:xfrm>
                                <a:off x="2646680" y="91622"/>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3D5A14DF"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2" name="Ellipse 82"/>
                            <wps:cNvSpPr/>
                            <wps:spPr>
                              <a:xfrm>
                                <a:off x="2657565" y="99786"/>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732FD23E"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76" name="Gruppieren 76"/>
                          <wpg:cNvGrpSpPr/>
                          <wpg:grpSpPr>
                            <a:xfrm>
                              <a:off x="1266916" y="88900"/>
                              <a:ext cx="35560" cy="54156"/>
                              <a:chOff x="1266916" y="88900"/>
                              <a:chExt cx="35560" cy="54156"/>
                            </a:xfrm>
                          </wpg:grpSpPr>
                          <wps:wsp>
                            <wps:cNvPr id="77" name="Gerader Verbinder 464"/>
                            <wps:cNvCnPr/>
                            <wps:spPr>
                              <a:xfrm flipH="1">
                                <a:off x="1272358" y="110671"/>
                                <a:ext cx="8890" cy="32385"/>
                              </a:xfrm>
                              <a:prstGeom prst="line">
                                <a:avLst/>
                              </a:prstGeom>
                              <a:noFill/>
                              <a:ln w="3175" cap="flat" cmpd="sng" algn="ctr">
                                <a:solidFill>
                                  <a:sysClr val="windowText" lastClr="000000"/>
                                </a:solidFill>
                                <a:prstDash val="solid"/>
                              </a:ln>
                              <a:effectLst/>
                            </wps:spPr>
                            <wps:bodyPr/>
                          </wps:wsp>
                          <wps:wsp>
                            <wps:cNvPr id="78" name="Ellipse 78"/>
                            <wps:cNvSpPr/>
                            <wps:spPr>
                              <a:xfrm>
                                <a:off x="1266916" y="88900"/>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2B105522"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9" name="Ellipse 79"/>
                            <wps:cNvSpPr/>
                            <wps:spPr>
                              <a:xfrm>
                                <a:off x="1277801" y="9706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61C5CB3E"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464" name="Gruppieren 5"/>
                        <wpg:cNvGrpSpPr/>
                        <wpg:grpSpPr>
                          <a:xfrm>
                            <a:off x="252730" y="615950"/>
                            <a:ext cx="329565" cy="329565"/>
                            <a:chOff x="252730" y="615950"/>
                            <a:chExt cx="330395" cy="330395"/>
                          </a:xfrm>
                        </wpg:grpSpPr>
                        <wps:wsp>
                          <wps:cNvPr id="69" name="Ellipse 69"/>
                          <wps:cNvSpPr/>
                          <wps:spPr>
                            <a:xfrm>
                              <a:off x="252730" y="615950"/>
                              <a:ext cx="330395" cy="330395"/>
                            </a:xfrm>
                            <a:prstGeom prst="ellipse">
                              <a:avLst/>
                            </a:prstGeom>
                            <a:solidFill>
                              <a:srgbClr val="F4AD66"/>
                            </a:solidFill>
                            <a:ln w="25400" cap="flat" cmpd="sng" algn="ctr">
                              <a:noFill/>
                              <a:prstDash val="solid"/>
                            </a:ln>
                            <a:effectLst>
                              <a:outerShdw blurRad="50800" dist="12700" dir="2700000" algn="tl" rotWithShape="0">
                                <a:prstClr val="black">
                                  <a:alpha val="40000"/>
                                </a:prstClr>
                              </a:outerShdw>
                            </a:effectLst>
                          </wps:spPr>
                          <wps:txbx>
                            <w:txbxContent>
                              <w:p w14:paraId="7CF3C995"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1</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70" name="Gruppieren 70"/>
                          <wpg:cNvGrpSpPr/>
                          <wpg:grpSpPr>
                            <a:xfrm>
                              <a:off x="404195" y="615950"/>
                              <a:ext cx="45944" cy="72220"/>
                              <a:chOff x="404195" y="615950"/>
                              <a:chExt cx="35560" cy="54156"/>
                            </a:xfrm>
                          </wpg:grpSpPr>
                          <wps:wsp>
                            <wps:cNvPr id="71" name="Gerader Verbinder 495"/>
                            <wps:cNvCnPr/>
                            <wps:spPr>
                              <a:xfrm flipH="1">
                                <a:off x="409637" y="637721"/>
                                <a:ext cx="8890" cy="32385"/>
                              </a:xfrm>
                              <a:prstGeom prst="line">
                                <a:avLst/>
                              </a:prstGeom>
                              <a:noFill/>
                              <a:ln w="3175" cap="flat" cmpd="sng" algn="ctr">
                                <a:solidFill>
                                  <a:sysClr val="windowText" lastClr="000000"/>
                                </a:solidFill>
                                <a:prstDash val="solid"/>
                              </a:ln>
                              <a:effectLst/>
                            </wps:spPr>
                            <wps:bodyPr/>
                          </wps:wsp>
                          <wps:wsp>
                            <wps:cNvPr id="465" name="Ellipse 72"/>
                            <wps:cNvSpPr/>
                            <wps:spPr>
                              <a:xfrm>
                                <a:off x="404195" y="615950"/>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411E3BAE"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Ellipse 73"/>
                            <wps:cNvSpPr/>
                            <wps:spPr>
                              <a:xfrm>
                                <a:off x="415080" y="62411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37898670"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466" name="Gruppieren 6"/>
                        <wpg:cNvGrpSpPr/>
                        <wpg:grpSpPr>
                          <a:xfrm>
                            <a:off x="259080" y="1041400"/>
                            <a:ext cx="329565" cy="329565"/>
                            <a:chOff x="259080" y="1041400"/>
                            <a:chExt cx="330395" cy="330395"/>
                          </a:xfrm>
                        </wpg:grpSpPr>
                        <wps:wsp>
                          <wps:cNvPr id="64" name="Ellipse 64"/>
                          <wps:cNvSpPr/>
                          <wps:spPr>
                            <a:xfrm>
                              <a:off x="259080" y="1041400"/>
                              <a:ext cx="330395" cy="330395"/>
                            </a:xfrm>
                            <a:prstGeom prst="ellipse">
                              <a:avLst/>
                            </a:prstGeom>
                            <a:solidFill>
                              <a:srgbClr val="F4AD66"/>
                            </a:solidFill>
                            <a:ln w="25400" cap="flat" cmpd="sng" algn="ctr">
                              <a:noFill/>
                              <a:prstDash val="solid"/>
                            </a:ln>
                            <a:effectLst>
                              <a:outerShdw blurRad="50800" dist="12700" dir="2700000" algn="tl" rotWithShape="0">
                                <a:prstClr val="black">
                                  <a:alpha val="40000"/>
                                </a:prstClr>
                              </a:outerShdw>
                            </a:effectLst>
                          </wps:spPr>
                          <wps:txbx>
                            <w:txbxContent>
                              <w:p w14:paraId="76384F77"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2</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5" name="Gruppieren 65"/>
                          <wpg:cNvGrpSpPr/>
                          <wpg:grpSpPr>
                            <a:xfrm>
                              <a:off x="410545" y="1041400"/>
                              <a:ext cx="45944" cy="72220"/>
                              <a:chOff x="410545" y="1041400"/>
                              <a:chExt cx="35560" cy="54156"/>
                            </a:xfrm>
                          </wpg:grpSpPr>
                          <wps:wsp>
                            <wps:cNvPr id="66" name="Gerader Verbinder 505"/>
                            <wps:cNvCnPr/>
                            <wps:spPr>
                              <a:xfrm flipH="1">
                                <a:off x="415987" y="1063171"/>
                                <a:ext cx="8890" cy="32385"/>
                              </a:xfrm>
                              <a:prstGeom prst="line">
                                <a:avLst/>
                              </a:prstGeom>
                              <a:noFill/>
                              <a:ln w="3175" cap="flat" cmpd="sng" algn="ctr">
                                <a:solidFill>
                                  <a:sysClr val="windowText" lastClr="000000"/>
                                </a:solidFill>
                                <a:prstDash val="solid"/>
                              </a:ln>
                              <a:effectLst/>
                            </wps:spPr>
                            <wps:bodyPr/>
                          </wps:wsp>
                          <wps:wsp>
                            <wps:cNvPr id="67" name="Ellipse 67"/>
                            <wps:cNvSpPr/>
                            <wps:spPr>
                              <a:xfrm>
                                <a:off x="410545" y="1041400"/>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5BF6D8D6"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 name="Ellipse 68"/>
                            <wps:cNvSpPr/>
                            <wps:spPr>
                              <a:xfrm>
                                <a:off x="421430" y="104956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3F4AC08D"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467" name="Gruppieren 7"/>
                        <wpg:cNvGrpSpPr/>
                        <wpg:grpSpPr>
                          <a:xfrm>
                            <a:off x="265430" y="1479550"/>
                            <a:ext cx="329565" cy="329565"/>
                            <a:chOff x="265430" y="1479550"/>
                            <a:chExt cx="330395" cy="330395"/>
                          </a:xfrm>
                        </wpg:grpSpPr>
                        <wps:wsp>
                          <wps:cNvPr id="59" name="Ellipse 59"/>
                          <wps:cNvSpPr/>
                          <wps:spPr>
                            <a:xfrm>
                              <a:off x="265430" y="1479550"/>
                              <a:ext cx="330395" cy="330395"/>
                            </a:xfrm>
                            <a:prstGeom prst="ellipse">
                              <a:avLst/>
                            </a:prstGeom>
                            <a:solidFill>
                              <a:srgbClr val="F4AD66"/>
                            </a:solidFill>
                            <a:ln w="25400" cap="flat" cmpd="sng" algn="ctr">
                              <a:noFill/>
                              <a:prstDash val="solid"/>
                            </a:ln>
                            <a:effectLst>
                              <a:outerShdw blurRad="50800" dist="12700" dir="2700000" algn="tl" rotWithShape="0">
                                <a:prstClr val="black">
                                  <a:alpha val="40000"/>
                                </a:prstClr>
                              </a:outerShdw>
                            </a:effectLst>
                          </wps:spPr>
                          <wps:txbx>
                            <w:txbxContent>
                              <w:p w14:paraId="23B27FA2"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3</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0" name="Gruppieren 60"/>
                          <wpg:cNvGrpSpPr/>
                          <wpg:grpSpPr>
                            <a:xfrm>
                              <a:off x="416895" y="1479550"/>
                              <a:ext cx="45944" cy="72220"/>
                              <a:chOff x="416895" y="1479550"/>
                              <a:chExt cx="35560" cy="54156"/>
                            </a:xfrm>
                          </wpg:grpSpPr>
                          <wps:wsp>
                            <wps:cNvPr id="61" name="Gerader Verbinder 511"/>
                            <wps:cNvCnPr/>
                            <wps:spPr>
                              <a:xfrm flipH="1">
                                <a:off x="422337" y="1501321"/>
                                <a:ext cx="8890" cy="32385"/>
                              </a:xfrm>
                              <a:prstGeom prst="line">
                                <a:avLst/>
                              </a:prstGeom>
                              <a:noFill/>
                              <a:ln w="3175" cap="flat" cmpd="sng" algn="ctr">
                                <a:solidFill>
                                  <a:sysClr val="windowText" lastClr="000000"/>
                                </a:solidFill>
                                <a:prstDash val="solid"/>
                              </a:ln>
                              <a:effectLst/>
                            </wps:spPr>
                            <wps:bodyPr/>
                          </wps:wsp>
                          <wps:wsp>
                            <wps:cNvPr id="62" name="Ellipse 62"/>
                            <wps:cNvSpPr/>
                            <wps:spPr>
                              <a:xfrm>
                                <a:off x="416895" y="1479550"/>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063EFDA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Ellipse 63"/>
                            <wps:cNvSpPr/>
                            <wps:spPr>
                              <a:xfrm>
                                <a:off x="427780" y="148771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4C89BCDC"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468" name="Gruppieren 8"/>
                        <wpg:cNvGrpSpPr/>
                        <wpg:grpSpPr>
                          <a:xfrm>
                            <a:off x="265430" y="1924050"/>
                            <a:ext cx="329565" cy="329565"/>
                            <a:chOff x="265430" y="1924050"/>
                            <a:chExt cx="330395" cy="330395"/>
                          </a:xfrm>
                        </wpg:grpSpPr>
                        <wps:wsp>
                          <wps:cNvPr id="469" name="Ellipse 54"/>
                          <wps:cNvSpPr/>
                          <wps:spPr>
                            <a:xfrm>
                              <a:off x="265430" y="1924050"/>
                              <a:ext cx="330395" cy="330395"/>
                            </a:xfrm>
                            <a:prstGeom prst="ellipse">
                              <a:avLst/>
                            </a:prstGeom>
                            <a:solidFill>
                              <a:srgbClr val="F4AD66"/>
                            </a:solidFill>
                            <a:ln w="25400" cap="flat" cmpd="sng" algn="ctr">
                              <a:noFill/>
                              <a:prstDash val="solid"/>
                            </a:ln>
                            <a:effectLst>
                              <a:outerShdw blurRad="50800" dist="12700" dir="2700000" algn="tl" rotWithShape="0">
                                <a:prstClr val="black">
                                  <a:alpha val="40000"/>
                                </a:prstClr>
                              </a:outerShdw>
                            </a:effectLst>
                          </wps:spPr>
                          <wps:txbx>
                            <w:txbxContent>
                              <w:p w14:paraId="527542A4"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4</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470" name="Gruppieren 55"/>
                          <wpg:cNvGrpSpPr/>
                          <wpg:grpSpPr>
                            <a:xfrm>
                              <a:off x="416895" y="1924050"/>
                              <a:ext cx="45944" cy="72220"/>
                              <a:chOff x="416895" y="1924050"/>
                              <a:chExt cx="35560" cy="54156"/>
                            </a:xfrm>
                          </wpg:grpSpPr>
                          <wps:wsp>
                            <wps:cNvPr id="56" name="Gerader Verbinder 112"/>
                            <wps:cNvCnPr/>
                            <wps:spPr>
                              <a:xfrm flipH="1">
                                <a:off x="422337" y="1945821"/>
                                <a:ext cx="8890" cy="32385"/>
                              </a:xfrm>
                              <a:prstGeom prst="line">
                                <a:avLst/>
                              </a:prstGeom>
                              <a:noFill/>
                              <a:ln w="3175" cap="flat" cmpd="sng" algn="ctr">
                                <a:solidFill>
                                  <a:sysClr val="windowText" lastClr="000000"/>
                                </a:solidFill>
                                <a:prstDash val="solid"/>
                              </a:ln>
                              <a:effectLst/>
                            </wps:spPr>
                            <wps:bodyPr/>
                          </wps:wsp>
                          <wps:wsp>
                            <wps:cNvPr id="57" name="Ellipse 57"/>
                            <wps:cNvSpPr/>
                            <wps:spPr>
                              <a:xfrm>
                                <a:off x="416895" y="1924050"/>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16E180B0"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8" name="Ellipse 58"/>
                            <wps:cNvSpPr/>
                            <wps:spPr>
                              <a:xfrm>
                                <a:off x="427780" y="193221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39D6025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471" name="Rechteck 9"/>
                        <wps:cNvSpPr/>
                        <wps:spPr>
                          <a:xfrm>
                            <a:off x="659130" y="601345"/>
                            <a:ext cx="1332230" cy="38036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3F4F139A"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472" name="Gruppieren 10"/>
                        <wpg:cNvGrpSpPr/>
                        <wpg:grpSpPr>
                          <a:xfrm>
                            <a:off x="2334548" y="562769"/>
                            <a:ext cx="2164715" cy="386080"/>
                            <a:chOff x="2334548" y="562769"/>
                            <a:chExt cx="1495425" cy="254817"/>
                          </a:xfrm>
                        </wpg:grpSpPr>
                        <wps:wsp>
                          <wps:cNvPr id="473" name="Rechteck 45"/>
                          <wps:cNvSpPr/>
                          <wps:spPr>
                            <a:xfrm>
                              <a:off x="2334548" y="565491"/>
                              <a:ext cx="1495425" cy="25209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0F8E742D"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474" name="Gruppieren 46"/>
                          <wpg:cNvGrpSpPr/>
                          <wpg:grpSpPr>
                            <a:xfrm>
                              <a:off x="3763298" y="565491"/>
                              <a:ext cx="35560" cy="53975"/>
                              <a:chOff x="3763298" y="565491"/>
                              <a:chExt cx="35560" cy="54156"/>
                            </a:xfrm>
                          </wpg:grpSpPr>
                          <wps:wsp>
                            <wps:cNvPr id="477" name="Gerader Verbinder 119"/>
                            <wps:cNvCnPr/>
                            <wps:spPr>
                              <a:xfrm flipH="1">
                                <a:off x="3768740" y="587262"/>
                                <a:ext cx="8890" cy="32385"/>
                              </a:xfrm>
                              <a:prstGeom prst="line">
                                <a:avLst/>
                              </a:prstGeom>
                              <a:noFill/>
                              <a:ln w="3175" cap="flat" cmpd="sng" algn="ctr">
                                <a:solidFill>
                                  <a:sysClr val="windowText" lastClr="000000"/>
                                </a:solidFill>
                                <a:prstDash val="solid"/>
                              </a:ln>
                              <a:effectLst/>
                            </wps:spPr>
                            <wps:bodyPr/>
                          </wps:wsp>
                          <wps:wsp>
                            <wps:cNvPr id="478" name="Ellipse 52"/>
                            <wps:cNvSpPr/>
                            <wps:spPr>
                              <a:xfrm>
                                <a:off x="3763298" y="565491"/>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45B5AC56"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Ellipse 53"/>
                            <wps:cNvSpPr/>
                            <wps:spPr>
                              <a:xfrm>
                                <a:off x="3774183" y="573655"/>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769E9AB6"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35" name="Gruppieren 47"/>
                          <wpg:cNvGrpSpPr/>
                          <wpg:grpSpPr>
                            <a:xfrm>
                              <a:off x="2383534" y="562769"/>
                              <a:ext cx="35560" cy="54156"/>
                              <a:chOff x="2383534" y="562769"/>
                              <a:chExt cx="35560" cy="54156"/>
                            </a:xfrm>
                          </wpg:grpSpPr>
                          <wps:wsp>
                            <wps:cNvPr id="36" name="Gerader Verbinder 123"/>
                            <wps:cNvCnPr/>
                            <wps:spPr>
                              <a:xfrm flipH="1">
                                <a:off x="2388976" y="584540"/>
                                <a:ext cx="8890" cy="32385"/>
                              </a:xfrm>
                              <a:prstGeom prst="line">
                                <a:avLst/>
                              </a:prstGeom>
                              <a:noFill/>
                              <a:ln w="3175" cap="flat" cmpd="sng" algn="ctr">
                                <a:solidFill>
                                  <a:sysClr val="windowText" lastClr="000000"/>
                                </a:solidFill>
                                <a:prstDash val="solid"/>
                              </a:ln>
                              <a:effectLst/>
                            </wps:spPr>
                            <wps:bodyPr/>
                          </wps:wsp>
                          <wps:wsp>
                            <wps:cNvPr id="37" name="Ellipse 49"/>
                            <wps:cNvSpPr/>
                            <wps:spPr>
                              <a:xfrm>
                                <a:off x="2383534" y="562769"/>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0FC55CA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Ellipse 50"/>
                            <wps:cNvSpPr/>
                            <wps:spPr>
                              <a:xfrm>
                                <a:off x="2394419" y="570933"/>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5F692E9C"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39" name="Rechteck 11"/>
                        <wps:cNvSpPr/>
                        <wps:spPr>
                          <a:xfrm>
                            <a:off x="665480" y="1016000"/>
                            <a:ext cx="1332230" cy="380365"/>
                          </a:xfrm>
                          <a:prstGeom prst="rect">
                            <a:avLst/>
                          </a:prstGeom>
                          <a:solidFill>
                            <a:srgbClr val="F4AD66"/>
                          </a:solidFill>
                          <a:ln w="25400" cap="flat" cmpd="sng" algn="ctr">
                            <a:noFill/>
                            <a:prstDash val="solid"/>
                          </a:ln>
                          <a:effectLst>
                            <a:outerShdw blurRad="50800" dist="12700" dir="2700000" algn="tl" rotWithShape="0">
                              <a:prstClr val="black">
                                <a:alpha val="40000"/>
                              </a:prstClr>
                            </a:outerShdw>
                          </a:effectLst>
                        </wps:spPr>
                        <wps:txbx>
                          <w:txbxContent>
                            <w:p w14:paraId="3F3C0C0A"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14:paraId="7DA6BA0A"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40" name="Rechteck 12"/>
                        <wps:cNvSpPr/>
                        <wps:spPr>
                          <a:xfrm>
                            <a:off x="665480" y="1464945"/>
                            <a:ext cx="1332230" cy="380365"/>
                          </a:xfrm>
                          <a:prstGeom prst="rect">
                            <a:avLst/>
                          </a:prstGeom>
                          <a:solidFill>
                            <a:srgbClr val="7BC86E"/>
                          </a:solidFill>
                          <a:ln w="25400" cap="flat" cmpd="sng" algn="ctr">
                            <a:noFill/>
                            <a:prstDash val="solid"/>
                          </a:ln>
                          <a:effectLst>
                            <a:outerShdw blurRad="50800" dist="12700" dir="2700000" algn="tl" rotWithShape="0">
                              <a:prstClr val="black">
                                <a:alpha val="40000"/>
                              </a:prstClr>
                            </a:outerShdw>
                          </a:effectLst>
                        </wps:spPr>
                        <wps:txbx>
                          <w:txbxContent>
                            <w:p w14:paraId="1AC19949"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14:paraId="10224B35"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41" name="Rechteck 13"/>
                        <wps:cNvSpPr/>
                        <wps:spPr>
                          <a:xfrm>
                            <a:off x="665480" y="1898650"/>
                            <a:ext cx="1332230" cy="380365"/>
                          </a:xfrm>
                          <a:prstGeom prst="rect">
                            <a:avLst/>
                          </a:prstGeom>
                          <a:solidFill>
                            <a:srgbClr val="FCE584"/>
                          </a:solidFill>
                          <a:ln w="25400" cap="flat" cmpd="sng" algn="ctr">
                            <a:noFill/>
                            <a:prstDash val="solid"/>
                          </a:ln>
                          <a:effectLst>
                            <a:outerShdw blurRad="50800" dist="12700" dir="2700000" algn="tl" rotWithShape="0">
                              <a:prstClr val="black">
                                <a:alpha val="40000"/>
                              </a:prstClr>
                            </a:outerShdw>
                          </a:effectLst>
                        </wps:spPr>
                        <wps:txbx>
                          <w:txbxContent>
                            <w:p w14:paraId="7506FAB0"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14:paraId="27CC1CDD"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42" name="Gruppieren 14"/>
                        <wpg:cNvGrpSpPr/>
                        <wpg:grpSpPr>
                          <a:xfrm>
                            <a:off x="2340898" y="988219"/>
                            <a:ext cx="2164715" cy="387350"/>
                            <a:chOff x="2340898" y="988219"/>
                            <a:chExt cx="2165350" cy="387880"/>
                          </a:xfrm>
                        </wpg:grpSpPr>
                        <wps:wsp>
                          <wps:cNvPr id="256" name="Rechteck 36"/>
                          <wps:cNvSpPr/>
                          <wps:spPr>
                            <a:xfrm>
                              <a:off x="2340898" y="993829"/>
                              <a:ext cx="2165350" cy="382270"/>
                            </a:xfrm>
                            <a:prstGeom prst="rect">
                              <a:avLst/>
                            </a:prstGeom>
                            <a:solidFill>
                              <a:srgbClr val="F4AD66"/>
                            </a:solidFill>
                            <a:ln w="25400" cap="flat" cmpd="sng" algn="ctr">
                              <a:noFill/>
                              <a:prstDash val="solid"/>
                            </a:ln>
                            <a:effectLst>
                              <a:outerShdw blurRad="50800" dist="12700" dir="2700000" algn="tl" rotWithShape="0">
                                <a:prstClr val="black">
                                  <a:alpha val="40000"/>
                                </a:prstClr>
                              </a:outerShdw>
                            </a:effectLst>
                          </wps:spPr>
                          <wps:txbx>
                            <w:txbxContent>
                              <w:p w14:paraId="6D9FC69B" w14:textId="28AC3CD2"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14:paraId="25931D80" w14:textId="77777777" w:rsidR="009D1428" w:rsidRDefault="009D1428" w:rsidP="009D1428">
                                <w:pPr>
                                  <w:pStyle w:val="StandardWeb"/>
                                  <w:spacing w:before="80" w:beforeAutospacing="0" w:after="0" w:afterAutospacing="0"/>
                                  <w:jc w:val="center"/>
                                  <w:textAlignment w:val="baseline"/>
                                </w:pPr>
                                <w:r w:rsidRPr="009054F6">
                                  <w:rPr>
                                    <w:rFonts w:ascii="Andy" w:eastAsia="Calibri" w:hAnsi="Andy" w:cs="Arial"/>
                                    <w:color w:val="FFFFFF"/>
                                    <w:kern w:val="24"/>
                                    <w:sz w:val="20"/>
                                    <w:szCs w:val="20"/>
                                    <w:lang w:val="en-US"/>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57" name="Gruppieren 37"/>
                          <wpg:cNvGrpSpPr/>
                          <wpg:grpSpPr>
                            <a:xfrm>
                              <a:off x="4405310" y="988219"/>
                              <a:ext cx="51492" cy="81914"/>
                              <a:chOff x="4405310" y="988219"/>
                              <a:chExt cx="35560" cy="54156"/>
                            </a:xfrm>
                          </wpg:grpSpPr>
                          <wps:wsp>
                            <wps:cNvPr id="259" name="Gerader Verbinder 366"/>
                            <wps:cNvCnPr/>
                            <wps:spPr>
                              <a:xfrm flipH="1">
                                <a:off x="4410752" y="1009990"/>
                                <a:ext cx="8890" cy="32385"/>
                              </a:xfrm>
                              <a:prstGeom prst="line">
                                <a:avLst/>
                              </a:prstGeom>
                              <a:noFill/>
                              <a:ln w="3175" cap="flat" cmpd="sng" algn="ctr">
                                <a:solidFill>
                                  <a:sysClr val="windowText" lastClr="000000"/>
                                </a:solidFill>
                                <a:prstDash val="solid"/>
                              </a:ln>
                              <a:effectLst/>
                            </wps:spPr>
                            <wps:bodyPr/>
                          </wps:wsp>
                          <wps:wsp>
                            <wps:cNvPr id="260" name="Ellipse 43"/>
                            <wps:cNvSpPr/>
                            <wps:spPr>
                              <a:xfrm>
                                <a:off x="4405310" y="988219"/>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719644CD"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1" name="Ellipse 44"/>
                            <wps:cNvSpPr/>
                            <wps:spPr>
                              <a:xfrm>
                                <a:off x="4416195" y="996383"/>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4E496B7B"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62" name="Gruppieren 38"/>
                          <wpg:cNvGrpSpPr/>
                          <wpg:grpSpPr>
                            <a:xfrm>
                              <a:off x="2408215" y="988219"/>
                              <a:ext cx="51492" cy="82188"/>
                              <a:chOff x="2408215" y="988219"/>
                              <a:chExt cx="35560" cy="54156"/>
                            </a:xfrm>
                          </wpg:grpSpPr>
                          <wps:wsp>
                            <wps:cNvPr id="263" name="Gerader Verbinder 370"/>
                            <wps:cNvCnPr/>
                            <wps:spPr>
                              <a:xfrm flipH="1">
                                <a:off x="2413657" y="1009990"/>
                                <a:ext cx="8890" cy="32385"/>
                              </a:xfrm>
                              <a:prstGeom prst="line">
                                <a:avLst/>
                              </a:prstGeom>
                              <a:noFill/>
                              <a:ln w="3175" cap="flat" cmpd="sng" algn="ctr">
                                <a:solidFill>
                                  <a:sysClr val="windowText" lastClr="000000"/>
                                </a:solidFill>
                                <a:prstDash val="solid"/>
                              </a:ln>
                              <a:effectLst/>
                            </wps:spPr>
                            <wps:bodyPr/>
                          </wps:wsp>
                          <wps:wsp>
                            <wps:cNvPr id="264" name="Ellipse 40"/>
                            <wps:cNvSpPr/>
                            <wps:spPr>
                              <a:xfrm>
                                <a:off x="2408215" y="988219"/>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1987803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Ellipse 41"/>
                            <wps:cNvSpPr/>
                            <wps:spPr>
                              <a:xfrm>
                                <a:off x="2419100" y="996383"/>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359C89C5"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266" name="Gruppieren 15"/>
                        <wpg:cNvGrpSpPr/>
                        <wpg:grpSpPr>
                          <a:xfrm>
                            <a:off x="2316480" y="1464945"/>
                            <a:ext cx="2164715" cy="381635"/>
                            <a:chOff x="2316480" y="1464945"/>
                            <a:chExt cx="2165350" cy="382270"/>
                          </a:xfrm>
                        </wpg:grpSpPr>
                        <wps:wsp>
                          <wps:cNvPr id="267" name="Rechteck 27"/>
                          <wps:cNvSpPr/>
                          <wps:spPr>
                            <a:xfrm>
                              <a:off x="2316480" y="1464945"/>
                              <a:ext cx="2165350" cy="382270"/>
                            </a:xfrm>
                            <a:prstGeom prst="rect">
                              <a:avLst/>
                            </a:prstGeom>
                            <a:solidFill>
                              <a:srgbClr val="7BC86E"/>
                            </a:solidFill>
                            <a:ln w="25400" cap="flat" cmpd="sng" algn="ctr">
                              <a:noFill/>
                              <a:prstDash val="solid"/>
                            </a:ln>
                            <a:effectLst>
                              <a:outerShdw blurRad="50800" dist="12700" dir="2700000" algn="tl" rotWithShape="0">
                                <a:prstClr val="black">
                                  <a:alpha val="40000"/>
                                </a:prstClr>
                              </a:outerShdw>
                            </a:effectLst>
                          </wps:spPr>
                          <wps:txbx>
                            <w:txbxContent>
                              <w:p w14:paraId="24203606"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68" name="Gruppieren 28"/>
                          <wpg:cNvGrpSpPr/>
                          <wpg:grpSpPr>
                            <a:xfrm>
                              <a:off x="4380892" y="1464945"/>
                              <a:ext cx="51492" cy="81914"/>
                              <a:chOff x="4380892" y="1464945"/>
                              <a:chExt cx="35560" cy="54156"/>
                            </a:xfrm>
                          </wpg:grpSpPr>
                          <wps:wsp>
                            <wps:cNvPr id="269" name="Gerader Verbinder 376"/>
                            <wps:cNvCnPr/>
                            <wps:spPr>
                              <a:xfrm flipH="1">
                                <a:off x="4386334" y="1486716"/>
                                <a:ext cx="8890" cy="32385"/>
                              </a:xfrm>
                              <a:prstGeom prst="line">
                                <a:avLst/>
                              </a:prstGeom>
                              <a:noFill/>
                              <a:ln w="3175" cap="flat" cmpd="sng" algn="ctr">
                                <a:solidFill>
                                  <a:sysClr val="windowText" lastClr="000000"/>
                                </a:solidFill>
                                <a:prstDash val="solid"/>
                              </a:ln>
                              <a:effectLst/>
                            </wps:spPr>
                            <wps:bodyPr/>
                          </wps:wsp>
                          <wps:wsp>
                            <wps:cNvPr id="270" name="Ellipse 34"/>
                            <wps:cNvSpPr/>
                            <wps:spPr>
                              <a:xfrm>
                                <a:off x="4380892" y="1464945"/>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65B25A25"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1" name="Ellipse 35"/>
                            <wps:cNvSpPr/>
                            <wps:spPr>
                              <a:xfrm>
                                <a:off x="4391777" y="1473109"/>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5BB71A5C"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72" name="Gruppieren 29"/>
                          <wpg:cNvGrpSpPr/>
                          <wpg:grpSpPr>
                            <a:xfrm>
                              <a:off x="2383797" y="1464945"/>
                              <a:ext cx="51492" cy="82188"/>
                              <a:chOff x="2383797" y="1464945"/>
                              <a:chExt cx="35560" cy="54156"/>
                            </a:xfrm>
                          </wpg:grpSpPr>
                          <wps:wsp>
                            <wps:cNvPr id="273" name="Gerader Verbinder 381"/>
                            <wps:cNvCnPr/>
                            <wps:spPr>
                              <a:xfrm flipH="1">
                                <a:off x="2389239" y="1486716"/>
                                <a:ext cx="8890" cy="32385"/>
                              </a:xfrm>
                              <a:prstGeom prst="line">
                                <a:avLst/>
                              </a:prstGeom>
                              <a:noFill/>
                              <a:ln w="3175" cap="flat" cmpd="sng" algn="ctr">
                                <a:solidFill>
                                  <a:sysClr val="windowText" lastClr="000000"/>
                                </a:solidFill>
                                <a:prstDash val="solid"/>
                              </a:ln>
                              <a:effectLst/>
                            </wps:spPr>
                            <wps:bodyPr/>
                          </wps:wsp>
                          <wps:wsp>
                            <wps:cNvPr id="274" name="Ellipse 31"/>
                            <wps:cNvSpPr/>
                            <wps:spPr>
                              <a:xfrm>
                                <a:off x="2383797" y="1464945"/>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7EE89D23"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5" name="Ellipse 32"/>
                            <wps:cNvSpPr/>
                            <wps:spPr>
                              <a:xfrm>
                                <a:off x="2394682" y="1473109"/>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2A1DADB5"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276" name="Gruppieren 16"/>
                        <wpg:cNvGrpSpPr/>
                        <wpg:grpSpPr>
                          <a:xfrm>
                            <a:off x="2316480" y="1892300"/>
                            <a:ext cx="2164715" cy="387985"/>
                            <a:chOff x="2316480" y="1892300"/>
                            <a:chExt cx="2165350" cy="388194"/>
                          </a:xfrm>
                        </wpg:grpSpPr>
                        <wps:wsp>
                          <wps:cNvPr id="277" name="Rechteck 18"/>
                          <wps:cNvSpPr/>
                          <wps:spPr>
                            <a:xfrm>
                              <a:off x="2316480" y="1897910"/>
                              <a:ext cx="2165350" cy="382584"/>
                            </a:xfrm>
                            <a:prstGeom prst="rect">
                              <a:avLst/>
                            </a:prstGeom>
                            <a:solidFill>
                              <a:srgbClr val="FCE584"/>
                            </a:solidFill>
                            <a:ln w="25400" cap="flat" cmpd="sng" algn="ctr">
                              <a:noFill/>
                              <a:prstDash val="solid"/>
                            </a:ln>
                            <a:effectLst>
                              <a:outerShdw blurRad="50800" dist="12700" dir="2700000" algn="tl" rotWithShape="0">
                                <a:prstClr val="black">
                                  <a:alpha val="40000"/>
                                </a:prstClr>
                              </a:outerShdw>
                            </a:effectLst>
                          </wps:spPr>
                          <wps:txbx>
                            <w:txbxContent>
                              <w:p w14:paraId="730F951F"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already gone wrong?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78" name="Gruppieren 19"/>
                          <wpg:cNvGrpSpPr/>
                          <wpg:grpSpPr>
                            <a:xfrm>
                              <a:off x="4380892" y="1892300"/>
                              <a:ext cx="51492" cy="81914"/>
                              <a:chOff x="4380892" y="1892300"/>
                              <a:chExt cx="35560" cy="54156"/>
                            </a:xfrm>
                          </wpg:grpSpPr>
                          <wps:wsp>
                            <wps:cNvPr id="280" name="Gerader Verbinder 387"/>
                            <wps:cNvCnPr/>
                            <wps:spPr>
                              <a:xfrm flipH="1">
                                <a:off x="4386334" y="1914071"/>
                                <a:ext cx="8890" cy="32385"/>
                              </a:xfrm>
                              <a:prstGeom prst="line">
                                <a:avLst/>
                              </a:prstGeom>
                              <a:noFill/>
                              <a:ln w="3175" cap="flat" cmpd="sng" algn="ctr">
                                <a:solidFill>
                                  <a:sysClr val="windowText" lastClr="000000"/>
                                </a:solidFill>
                                <a:prstDash val="solid"/>
                              </a:ln>
                              <a:effectLst/>
                            </wps:spPr>
                            <wps:bodyPr/>
                          </wps:wsp>
                          <wps:wsp>
                            <wps:cNvPr id="83" name="Ellipse 25"/>
                            <wps:cNvSpPr/>
                            <wps:spPr>
                              <a:xfrm>
                                <a:off x="4380892" y="1892300"/>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1308EBFB"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 name="Ellipse 26"/>
                            <wps:cNvSpPr/>
                            <wps:spPr>
                              <a:xfrm>
                                <a:off x="4391777" y="190046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541CB1E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85" name="Gruppieren 20"/>
                          <wpg:cNvGrpSpPr/>
                          <wpg:grpSpPr>
                            <a:xfrm>
                              <a:off x="2383797" y="1892300"/>
                              <a:ext cx="51492" cy="82188"/>
                              <a:chOff x="2383797" y="1892300"/>
                              <a:chExt cx="35560" cy="54156"/>
                            </a:xfrm>
                          </wpg:grpSpPr>
                          <wps:wsp>
                            <wps:cNvPr id="86" name="Gerader Verbinder 391"/>
                            <wps:cNvCnPr/>
                            <wps:spPr>
                              <a:xfrm flipH="1">
                                <a:off x="2389239" y="1914071"/>
                                <a:ext cx="8890" cy="32385"/>
                              </a:xfrm>
                              <a:prstGeom prst="line">
                                <a:avLst/>
                              </a:prstGeom>
                              <a:noFill/>
                              <a:ln w="3175" cap="flat" cmpd="sng" algn="ctr">
                                <a:solidFill>
                                  <a:sysClr val="windowText" lastClr="000000"/>
                                </a:solidFill>
                                <a:prstDash val="solid"/>
                              </a:ln>
                              <a:effectLst/>
                            </wps:spPr>
                            <wps:bodyPr/>
                          </wps:wsp>
                          <wps:wsp>
                            <wps:cNvPr id="87" name="Ellipse 22"/>
                            <wps:cNvSpPr/>
                            <wps:spPr>
                              <a:xfrm>
                                <a:off x="2383797" y="1892300"/>
                                <a:ext cx="35560" cy="35560"/>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623D1DB7"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8" name="Ellipse 23"/>
                            <wps:cNvSpPr/>
                            <wps:spPr>
                              <a:xfrm>
                                <a:off x="2394682" y="190046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59B3A9BB"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89" name="Text Box 14"/>
                        <wps:cNvSpPr txBox="1">
                          <a:spLocks noChangeArrowheads="1"/>
                        </wps:cNvSpPr>
                        <wps:spPr bwMode="auto">
                          <a:xfrm>
                            <a:off x="0" y="2499995"/>
                            <a:ext cx="4690745" cy="367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B551CA" w14:textId="77777777" w:rsidR="009D1428" w:rsidRDefault="009D1428" w:rsidP="009D1428">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implementation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461" o:spid="_x0000_s1035" style="position:absolute;left:0;text-align:left;margin-left:94.05pt;margin-top:4.15pt;width:369.35pt;height:225.75pt;z-index:251723776" coordsize="4690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">
                <v:roundrect id="Abgerundetes Rechteck 3" o:spid="_x0000_s1036" style="position:absolute;left:304;width:45936;height:25184;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Xx68UA&#10;AADcAAAADwAAAGRycy9kb3ducmV2LnhtbESP0WrCQBRE3wv+w3IF33STIFFSV2krii2UYuwHXLK3&#10;Sdrs3bC7avz7bkHo4zAzZ5jVZjCduJDzrWUF6SwBQVxZ3XKt4PO0my5B+ICssbNMCm7kYbMePayw&#10;0PbKR7qUoRYRwr5ABU0IfSGlrxoy6Ge2J47el3UGQ5SultrhNcJNJ7MkyaXBluNCgz29NFT9lGej&#10;oHz7SL8zm5bP+27xfj5sF6/50Sk1GQ9PjyACDeE/fG8ftIJ5nsH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fHrxQAAANwAAAAPAAAAAAAAAAAAAAAAAJgCAABkcnMv&#10;ZG93bnJldi54bWxQSwUGAAAAAAQABAD1AAAAigMAAAAA&#10;" fillcolor="#c6b994" strokecolor="#ddd" strokeweight="3pt">
                  <v:shadow on="t" color="black" opacity="26214f" origin="-.5" offset="3pt,0"/>
                  <v:textbox>
                    <w:txbxContent>
                      <w:p w14:paraId="51797C18" w14:textId="77777777" w:rsidR="009D1428" w:rsidRDefault="009D1428" w:rsidP="009D1428">
                        <w:pPr>
                          <w:rPr>
                            <w:rFonts w:eastAsia="Times New Roman"/>
                          </w:rPr>
                        </w:pPr>
                      </w:p>
                    </w:txbxContent>
                  </v:textbox>
                </v:roundrect>
                <v:group id="Gruppieren 4" o:spid="_x0000_s1037" style="position:absolute;left:12179;top:889;width:21647;height:3867" coordorigin="12179,889" coordsize="14954,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rect id="Rechteck 74" o:spid="_x0000_s1038" style="position:absolute;left:12179;top:916;width:14954;height:2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gVAcQA&#10;AADbAAAADwAAAGRycy9kb3ducmV2LnhtbESP0WoCMRRE3wv9h3ALfdNspdqyGqUWCkVQuls/4Lq5&#10;7i4mN8sm1ejXG0Ho4zAzZ5jZIlojjtT71rGCl2EGgrhyuuVawfb3a/AOwgdkjcYxKTiTh8X88WGG&#10;uXYnLuhYhlokCPscFTQhdLmUvmrIoh+6jjh5e9dbDEn2tdQ9nhLcGjnKsom02HJaaLCjz4aqQ/ln&#10;Faw2cXnZrcdFJGkmpalje/gplHp+ih9TEIFi+A/f299awdsr3L6k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IFQHEAAAA2wAAAA8AAAAAAAAAAAAAAAAAmAIAAGRycy9k&#10;b3ducmV2LnhtbFBLBQYAAAAABAAEAPUAAACJAwAAAAA=&#10;" fillcolor="#fce584" stroked="f" strokeweight="2pt">
                    <v:shadow on="t" color="black" opacity="26214f" origin="-.5,-.5" offset=".24944mm,.24944mm"/>
                    <v:textbox inset=".2mm,.2mm,.2mm,.2mm">
                      <w:txbxContent>
                        <w:p w14:paraId="0CA894A0"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v:textbox>
                  </v:rect>
                  <v:group id="Gruppieren 75" o:spid="_x0000_s1039" style="position:absolute;left:26466;top:916;width:356;height:539" coordorigin="26466,916"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line id="Gerader Verbinder 460" o:spid="_x0000_s1040" style="position:absolute;flip:x;visibility:visible;mso-wrap-style:square" from="26521,1133" to="26610,1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am8EAAADbAAAADwAAAGRycy9kb3ducmV2LnhtbERPz2vCMBS+C/sfwht409TJxHWmsg2G&#10;20FKdbDro3ltislLaTKt//1yEDx+fL8329FZcaYhdJ4VLOYZCOLa645bBT/Hz9kaRIjIGq1nUnCl&#10;ANviYbLBXPsLV3Q+xFakEA45KjAx9rmUoTbkMMx9T5y4xg8OY4JDK/WAlxTurHzKspV02HFqMNjT&#10;h6H6dPhzCqg6NeViZ6x9f15W3+H3paRsr9T0cXx7BRFpjHfxzf2lFazT+vQl/QBZ/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qRqbwQAAANsAAAAPAAAAAAAAAAAAAAAA&#10;AKECAABkcnMvZG93bnJldi54bWxQSwUGAAAAAAQABAD5AAAAjwMAAAAA&#10;" strokecolor="windowText" strokeweight=".25pt"/>
                    <v:oval id="Ellipse 81" o:spid="_x0000_s1041" style="position:absolute;left:26466;top:916;width:356;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bPzMIA&#10;AADbAAAADwAAAGRycy9kb3ducmV2LnhtbESPT4vCMBTE74LfITzBmybuQaQaRdSFXvaw9Q8en82z&#10;LTYvpclq99sbQfA4zMxvmMWqs7W4U+srxxomYwWCOHem4kLDYf89moHwAdlg7Zg0/JOH1bLfW2Bi&#10;3IN/6Z6FQkQI+wQ1lCE0iZQ+L8miH7uGOHpX11oMUbaFNC0+ItzW8kupqbRYcVwosaFNSfkt+7Ma&#10;UruVVaPMT5Yed744n26Xq1RaDwfdeg4iUBc+4Xc7NRpmE3h9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5s/MwgAAANsAAAAPAAAAAAAAAAAAAAAAAJgCAABkcnMvZG93&#10;bnJldi54bWxQSwUGAAAAAAQABAD1AAAAhwMAAAAA&#10;" fillcolor="windowText" stroked="f" strokeweight="2pt">
                      <v:shadow on="t" color="black" opacity="26214f" origin="-.5,-.5" offset=".24944mm,.24944mm"/>
                      <v:textbox>
                        <w:txbxContent>
                          <w:p w14:paraId="3D5A14DF"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oval id="Ellipse 82" o:spid="_x0000_s1042" style="position:absolute;left:26575;top:99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lmXMIA&#10;AADbAAAADwAAAGRycy9kb3ducmV2LnhtbESPQYvCMBSE7wv+h/CEvSyarge31KYiBUVPuuoPeDTP&#10;ttq8lCZq/fdGEDwOM/MNk85704gbda62rOB3HIEgLqyuuVRwPCxHMQjnkTU2lknBgxzMs8FXiom2&#10;d/6n296XIkDYJaig8r5NpHRFRQbd2LbEwTvZzqAPsiul7vAe4KaRkyiaSoM1h4UKW8orKi77q1HQ&#10;6PU5Nvlh9Zf71YZ2j5/Ttrgq9T3sFzMQnnr/Cb/ba60gnsDrS/gBMn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eWZcwgAAANsAAAAPAAAAAAAAAAAAAAAAAJgCAABkcnMvZG93&#10;bnJldi54bWxQSwUGAAAAAAQABAD1AAAAhwMAAAAA&#10;" fillcolor="window" stroked="f" strokeweight="2pt">
                      <v:textbox>
                        <w:txbxContent>
                          <w:p w14:paraId="732FD23E"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group>
                  <v:group id="Gruppieren 76" o:spid="_x0000_s1043" style="position:absolute;left:12669;top:889;width:355;height:541" coordorigin="12669,889"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line id="Gerader Verbinder 464" o:spid="_x0000_s1044" style="position:absolute;flip:x;visibility:visible;mso-wrap-style:square" from="12723,1106" to="12812,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XyyMMAAADbAAAADwAAAGRycy9kb3ducmV2LnhtbESPQWsCMRSE7wX/Q3hCbzVrpVVXo1ih&#10;1B5EVgWvj81zs5i8LJtUt//eFAoeh5n5hpkvO2fFldpQe1YwHGQgiEuva64UHA+fLxMQISJrtJ5J&#10;wS8FWC56T3PMtb9xQdd9rESCcMhRgYmxyaUMpSGHYeAb4uSdfeswJtlWUrd4S3Bn5WuWvUuHNacF&#10;gw2tDZWX/Y9TQMXlvBt+GWs/3kbFdzhNd5RtlXrud6sZiEhdfIT/2xutYDyGvy/pB8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V8sjDAAAA2wAAAA8AAAAAAAAAAAAA&#10;AAAAoQIAAGRycy9kb3ducmV2LnhtbFBLBQYAAAAABAAEAPkAAACRAwAAAAA=&#10;" strokecolor="windowText" strokeweight=".25pt"/>
                    <v:oval id="Ellipse 78" o:spid="_x0000_s1045" style="position:absolute;left:12669;top:889;width:355;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kWdsAA&#10;AADbAAAADwAAAGRycy9kb3ducmV2LnhtbERPu27CMBTdkfgH6yJ1IzYdKAoYhIBKWTo0PMR4iS9J&#10;RHwdxQbC3+OhUsej816setuIB3W+dqxhkigQxIUzNZcaDvvv8QyED8gGG8ek4UUeVsvhYIGpcU/+&#10;pUceShFD2KeooQqhTaX0RUUWfeJa4shdXWcxRNiV0nT4jOG2kZ9KTaXFmmNDhS1tKipu+d1qyOxW&#10;1q0yP3l23PnyfLpdrlJp/THq13MQgfrwL/5zZ0bDVxwbv8Qf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kWdsAAAADbAAAADwAAAAAAAAAAAAAAAACYAgAAZHJzL2Rvd25y&#10;ZXYueG1sUEsFBgAAAAAEAAQA9QAAAIUDAAAAAA==&#10;" fillcolor="windowText" stroked="f" strokeweight="2pt">
                      <v:shadow on="t" color="black" opacity="26214f" origin="-.5,-.5" offset=".24944mm,.24944mm"/>
                      <v:textbox>
                        <w:txbxContent>
                          <w:p w14:paraId="2B105522"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oval id="Ellipse 79" o:spid="_x0000_s1046" style="position:absolute;left:12778;top:97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ECsIA&#10;AADbAAAADwAAAGRycy9kb3ducmV2LnhtbESPzarCMBSE9xd8h3AENxdNdaG1GkUKiq68/jzAoTm2&#10;1eakNFHr2xtBuMthZr5h5svWVOJBjSstKxgOIhDEmdUl5wrOp3U/BuE8ssbKMil4kYPlovMzx0Tb&#10;Jx/ocfS5CBB2CSoovK8TKV1WkEE3sDVx8C62MeiDbHKpG3wGuKnkKIrG0mDJYaHAmtKCstvxbhRU&#10;enuNTXraTFK/2dHf6/eyz+5K9brtagbCU+v/w9/2ViuYTOHzJfwAuX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CIQKwgAAANsAAAAPAAAAAAAAAAAAAAAAAJgCAABkcnMvZG93&#10;bnJldi54bWxQSwUGAAAAAAQABAD1AAAAhwMAAAAA&#10;" fillcolor="window" stroked="f" strokeweight="2pt">
                      <v:textbox>
                        <w:txbxContent>
                          <w:p w14:paraId="61C5CB3E"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group>
                </v:group>
                <v:group id="Gruppieren 5" o:spid="_x0000_s1047" style="position:absolute;left:2527;top:6159;width:3295;height:3296" coordorigin="2527,6159" coordsize="3303,3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oval id="Ellipse 69" o:spid="_x0000_s1048" style="position:absolute;left:2527;top:6159;width:3304;height:33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g+BMUA&#10;AADbAAAADwAAAGRycy9kb3ducmV2LnhtbESPS2vDMBCE74X8B7GFXkoit9DgOFFC6AN6yCGvQo8b&#10;a2uJWCtjqY7976tCIMdhZr5hFqve1aKjNljPCp4mGQji0mvLlYLj4WOcgwgRWWPtmRQMFGC1HN0t&#10;sND+wjvq9rESCcKhQAUmxqaQMpSGHIaJb4iT9+NbhzHJtpK6xUuCu1o+Z9lUOrScFgw29GqoPO9/&#10;nYIX87Whx/z0dt4Og4yb3H5371aph/t+PQcRqY+38LX9qRVMZ/D/Jf0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yD4ExQAAANsAAAAPAAAAAAAAAAAAAAAAAJgCAABkcnMv&#10;ZG93bnJldi54bWxQSwUGAAAAAAQABAD1AAAAigMAAAAA&#10;" fillcolor="#f4ad66" stroked="f" strokeweight="2pt">
                    <v:shadow on="t" color="black" opacity="26214f" origin="-.5,-.5" offset=".24944mm,.24944mm"/>
                    <v:textbox inset=".2mm,.2mm,.2mm,.2mm">
                      <w:txbxContent>
                        <w:p w14:paraId="7CF3C995"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1</w:t>
                          </w:r>
                        </w:p>
                      </w:txbxContent>
                    </v:textbox>
                  </v:oval>
                  <v:group id="Gruppieren 70" o:spid="_x0000_s1049" style="position:absolute;left:4041;top:6159;width:460;height:722" coordorigin="4041,6159"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line id="Gerader Verbinder 495" o:spid="_x0000_s1050" style="position:absolute;flip:x;visibility:visible;mso-wrap-style:square" from="4096,6377" to="4185,6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DPJ8QAAADbAAAADwAAAGRycy9kb3ducmV2LnhtbESPQWsCMRSE7wX/Q3iCt5pdpa2uRrGF&#10;0vZQZFXw+tg8N4vJy7JJdf33plDocZiZb5jlundWXKgLjWcF+TgDQVx53XCt4LB/f5yBCBFZo/VM&#10;Cm4UYL0aPCyx0P7KJV12sRYJwqFABSbGtpAyVIYchrFviZN38p3DmGRXS93hNcGdlZMse5YOG04L&#10;Blt6M1Sddz9OAZXn0zb/MNa+Pk3Lr3Ccbyn7Vmo07DcLEJH6+B/+a39qBS85/H5JP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MM8nxAAAANsAAAAPAAAAAAAAAAAA&#10;AAAAAKECAABkcnMvZG93bnJldi54bWxQSwUGAAAAAAQABAD5AAAAkgMAAAAA&#10;" strokecolor="windowText" strokeweight=".25pt"/>
                    <v:oval id="Ellipse 72" o:spid="_x0000_s1051" style="position:absolute;left:4041;top:6159;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3dssUA&#10;AADcAAAADwAAAGRycy9kb3ducmV2LnhtbESPQWvCQBSE74L/YXlCb2a3pUqJbkLRFnLpoWkrHp/Z&#10;ZxLMvg3Zrab/3i0IHoeZ+YZZ56PtxJkG3zrW8JgoEMSVMy3XGr6/3ucvIHxANtg5Jg1/5CHPppM1&#10;psZd+JPOZahFhLBPUUMTQp9K6auGLPrE9cTRO7rBYohyqKUZ8BLhtpNPSi2lxZbjQoM9bRqqTuWv&#10;1VDYrWx7ZT7K4ufN1/vd6XCUSuuH2fi6AhFoDPfwrV0YDc/LBfyfiUd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3d2yxQAAANwAAAAPAAAAAAAAAAAAAAAAAJgCAABkcnMv&#10;ZG93bnJldi54bWxQSwUGAAAAAAQABAD1AAAAigMAAAAA&#10;" fillcolor="windowText" stroked="f" strokeweight="2pt">
                      <v:shadow on="t" color="black" opacity="26214f" origin="-.5,-.5" offset=".24944mm,.24944mm"/>
                      <v:textbox>
                        <w:txbxContent>
                          <w:p w14:paraId="411E3BAE"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oval id="Ellipse 73" o:spid="_x0000_s1052" style="position:absolute;left:4150;top:624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Cz4MQA&#10;AADbAAAADwAAAGRycy9kb3ducmV2LnhtbESP3WrCQBSE7wXfYTlCb6RubKGR1FUk0GCvbLUPcMge&#10;k2j2bMhufnz7riB4OczMN8x6O5pa9NS6yrKC5SICQZxbXXGh4O/09boC4TyyxtoyKbiRg+1mOllj&#10;ou3Av9QffSEChF2CCkrvm0RKl5dk0C1sQxy8s20N+iDbQuoWhwA3tXyLog9psOKwUGJDaUn59dgZ&#10;BbXeX1YmPWVx6rNv+rnNz4e8U+plNu4+QXga/TP8aO+1gvgd7l/CD5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gs+DEAAAA2wAAAA8AAAAAAAAAAAAAAAAAmAIAAGRycy9k&#10;b3ducmV2LnhtbFBLBQYAAAAABAAEAPUAAACJAwAAAAA=&#10;" fillcolor="window" stroked="f" strokeweight="2pt">
                      <v:textbox>
                        <w:txbxContent>
                          <w:p w14:paraId="37898670"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group>
                </v:group>
                <v:group id="Gruppieren 6" o:spid="_x0000_s1053" style="position:absolute;left:2590;top:10414;width:3296;height:3295" coordorigin="2590,10414" coordsize="3303,3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oval id="Ellipse 64" o:spid="_x0000_s1054" style="position:absolute;left:2590;top:10414;width:3304;height:33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mRmsYA&#10;AADbAAAADwAAAGRycy9kb3ducmV2LnhtbESPzWrDMBCE74W+g9hCLyWRW9Jg3CghpC30kEOaH8hx&#10;Y20tEWtlLNWx3z4KFHocZuYbZrboXS06aoP1rOB5nIEgLr22XCnY7z5HOYgQkTXWnknBQAEW8/u7&#10;GRbaX/ibum2sRIJwKFCBibEppAylIYdh7Bvi5P341mFMsq2kbvGS4K6WL1k2lQ4tpwWDDa0Mleft&#10;r1Pwag5respP7+fNMMi4zu2x+7BKPT70yzcQkfr4H/5rf2kF0wncvqQf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mRmsYAAADbAAAADwAAAAAAAAAAAAAAAACYAgAAZHJz&#10;L2Rvd25yZXYueG1sUEsFBgAAAAAEAAQA9QAAAIsDAAAAAA==&#10;" fillcolor="#f4ad66" stroked="f" strokeweight="2pt">
                    <v:shadow on="t" color="black" opacity="26214f" origin="-.5,-.5" offset=".24944mm,.24944mm"/>
                    <v:textbox inset=".2mm,.2mm,.2mm,.2mm">
                      <w:txbxContent>
                        <w:p w14:paraId="76384F77"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2</w:t>
                          </w:r>
                        </w:p>
                      </w:txbxContent>
                    </v:textbox>
                  </v:oval>
                  <v:group id="Gruppieren 65" o:spid="_x0000_s1055" style="position:absolute;left:4105;top:10414;width:459;height:722" coordorigin="4105,10414"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line id="Gerader Verbinder 505" o:spid="_x0000_s1056" style="position:absolute;flip:x;visibility:visible;mso-wrap-style:square" from="4159,10631" to="4248,10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BjsMAAADbAAAADwAAAGRycy9kb3ducmV2LnhtbESPQWsCMRSE7wX/Q3hCbzVrxaWuRrEF&#10;qT0UWRW8PjbPzWLysmxSXf+9KRR6HGbmG2ax6p0VV+pC41nBeJSBIK68brhWcDxsXt5AhIis0Xom&#10;BXcKsFoOnhZYaH/jkq77WIsE4VCgAhNjW0gZKkMOw8i3xMk7+85hTLKrpe7wluDOytcsy6XDhtOC&#10;wZY+DFWX/Y9TQOXlvBt/Gmvfp5PyK5xmO8q+lXoe9us5iEh9/A//tbdaQZ7D75f0A+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AwY7DAAAA2wAAAA8AAAAAAAAAAAAA&#10;AAAAoQIAAGRycy9kb3ducmV2LnhtbFBLBQYAAAAABAAEAPkAAACRAwAAAAA=&#10;" strokecolor="windowText" strokeweight=".25pt"/>
                    <v:oval id="Ellipse 67" o:spid="_x0000_s1057" style="position:absolute;left:4105;top:10414;width:356;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8U2cMA&#10;AADbAAAADwAAAGRycy9kb3ducmV2LnhtbESPT4vCMBTE7wt+h/AEb2uiB12qUcQ/0Msetqvi8dk8&#10;22LzUpqo3W+/EQSPw8z8hpkvO1uLO7W+cqxhNFQgiHNnKi407H93n18gfEA2WDsmDX/kYbnofcwx&#10;Me7BP3TPQiEihH2CGsoQmkRKn5dk0Q9dQxy9i2sthijbQpoWHxFuazlWaiItVhwXSmxoXVJ+zW5W&#10;Q2o3smqU+c7Sw9YXp+P1fJFK60G/W81ABOrCO/xqp0bDZArPL/EH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8U2cMAAADbAAAADwAAAAAAAAAAAAAAAACYAgAAZHJzL2Rv&#10;d25yZXYueG1sUEsFBgAAAAAEAAQA9QAAAIgDAAAAAA==&#10;" fillcolor="windowText" stroked="f" strokeweight="2pt">
                      <v:shadow on="t" color="black" opacity="26214f" origin="-.5,-.5" offset=".24944mm,.24944mm"/>
                      <v:textbox>
                        <w:txbxContent>
                          <w:p w14:paraId="5BF6D8D6"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oval id="Ellipse 68" o:spid="_x0000_s1058" style="position:absolute;left:4214;top:1049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23TLwA&#10;AADbAAAADwAAAGRycy9kb3ducmV2LnhtbERPzQ7BQBC+S7zDZiQuwpYDUpZIE8IJ5QEm3dGW7mzT&#10;XdTb24PE8cv3v1y3phIvalxpWcF4FIEgzqwuOVdwvWyHcxDOI2usLJOCDzlYr7qdJcbavvlMr9Tn&#10;IoSwi1FB4X0dS+myggy6ka2JA3ezjUEfYJNL3eA7hJtKTqJoKg2WHBoKrCkpKHukT6Og0vv73CSX&#10;3SzxuwOdPoPbMXsq1e+1mwUIT63/i3/uvVYwDWP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jnbdMvAAAANsAAAAPAAAAAAAAAAAAAAAAAJgCAABkcnMvZG93bnJldi54&#10;bWxQSwUGAAAAAAQABAD1AAAAgQMAAAAA&#10;" fillcolor="window" stroked="f" strokeweight="2pt">
                      <v:textbox>
                        <w:txbxContent>
                          <w:p w14:paraId="3F4AC08D"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group>
                </v:group>
                <v:group id="Gruppieren 7" o:spid="_x0000_s1059" style="position:absolute;left:2654;top:14795;width:3295;height:3296" coordorigin="2654,14795" coordsize="3303,3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oval id="Ellipse 59" o:spid="_x0000_s1060" style="position:absolute;left:2654;top:14795;width:3304;height:33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T0ucUA&#10;AADbAAAADwAAAGRycy9kb3ducmV2LnhtbESPQWsCMRSE74X+h/AKvZSataBsV6OIttCDB2tb6PF1&#10;89wENy/LJl13/70RBI/DzDfDzJe9q0VHbbCeFYxHGQji0mvLlYLvr/fnHESIyBprz6RgoADLxf3d&#10;HAvtT/xJ3T5WIpVwKFCBibEppAylIYdh5Bvi5B186zAm2VZSt3hK5a6WL1k2lQ4tpwWDDa0Nlcf9&#10;v1MwMT9besr/NsfdMMi4ze1v92aVenzoVzMQkfp4C1/pD524V7h8ST9ALs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PS5xQAAANsAAAAPAAAAAAAAAAAAAAAAAJgCAABkcnMv&#10;ZG93bnJldi54bWxQSwUGAAAAAAQABAD1AAAAigMAAAAA&#10;" fillcolor="#f4ad66" stroked="f" strokeweight="2pt">
                    <v:shadow on="t" color="black" opacity="26214f" origin="-.5,-.5" offset=".24944mm,.24944mm"/>
                    <v:textbox inset=".2mm,.2mm,.2mm,.2mm">
                      <w:txbxContent>
                        <w:p w14:paraId="23B27FA2"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3</w:t>
                          </w:r>
                        </w:p>
                      </w:txbxContent>
                    </v:textbox>
                  </v:oval>
                  <v:group id="Gruppieren 60" o:spid="_x0000_s1061" style="position:absolute;left:4168;top:14795;width:460;height:722" coordorigin="4168,14795"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line id="Gerader Verbinder 511" o:spid="_x0000_s1062" style="position:absolute;flip:x;visibility:visible;mso-wrap-style:square" from="4223,15013" to="4312,15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lZ+sMAAADbAAAADwAAAGRycy9kb3ducmV2LnhtbESPQWsCMRSE7wX/Q3hCbzW7FaWuRrEF&#10;qT0UWRW8PjbPzWLysmxSXf+9KRR6HGbmG2ax6p0VV+pC41lBPspAEFdeN1wrOB42L28gQkTWaD2T&#10;gjsFWC0HTwsstL9xSdd9rEWCcChQgYmxLaQMlSGHYeRb4uSdfecwJtnVUnd4S3Bn5WuWTaXDhtOC&#10;wZY+DFWX/Y9TQOXlvMs/jbXvk3H5FU6zHWXfSj0P+/UcRKQ+/of/2lutYJrD75f0A+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pWfrDAAAA2wAAAA8AAAAAAAAAAAAA&#10;AAAAoQIAAGRycy9kb3ducmV2LnhtbFBLBQYAAAAABAAEAPkAAACRAwAAAAA=&#10;" strokecolor="windowText" strokeweight=".25pt"/>
                    <v:oval id="Ellipse 62" o:spid="_x0000_s1063" style="position:absolute;left:4168;top:14795;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i3QcIA&#10;AADbAAAADwAAAGRycy9kb3ducmV2LnhtbESPT4vCMBTE74LfITxhb5qsB5HaKOLuQi8etv7B47N5&#10;tsXmpTRRu99+Iwgeh5n5DZOuetuIO3W+dqzhc6JAEBfO1Fxq2O9+xnMQPiAbbByThj/ysFoOBykm&#10;xj34l+55KEWEsE9QQxVCm0jpi4os+olriaN3cZ3FEGVXStPhI8JtI6dKzaTFmuNChS1tKiqu+c1q&#10;yOyXrFtltnl2+Pbl6Xg9X6TS+mPUrxcgAvXhHX61M6NhNoXnl/gD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LdBwgAAANsAAAAPAAAAAAAAAAAAAAAAAJgCAABkcnMvZG93&#10;bnJldi54bWxQSwUGAAAAAAQABAD1AAAAhwMAAAAA&#10;" fillcolor="windowText" stroked="f" strokeweight="2pt">
                      <v:shadow on="t" color="black" opacity="26214f" origin="-.5,-.5" offset=".24944mm,.24944mm"/>
                      <v:textbox>
                        <w:txbxContent>
                          <w:p w14:paraId="063EFDA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oval id="Ellipse 63" o:spid="_x0000_s1064" style="position:absolute;left:4277;top:1487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klPcIA&#10;AADbAAAADwAAAGRycy9kb3ducmV2LnhtbESP0YrCMBRE3xf8h3AFXxZNVVCpRpGCok+u1Q+4NNe2&#10;2tyUJmr9eyMI+zjMzBlmsWpNJR7UuNKyguEgAkGcWV1yruB82vRnIJxH1lhZJgUvcrBadn4WGGv7&#10;5CM9Up+LAGEXo4LC+zqW0mUFGXQDWxMH72Ibgz7IJpe6wWeAm0qOomgiDZYcFgqsKSkou6V3o6DS&#10;u+vMJKftNPHbPf29fi+H7K5Ur9uu5yA8tf4//G3vtILJGD5fw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OSU9wgAAANsAAAAPAAAAAAAAAAAAAAAAAJgCAABkcnMvZG93&#10;bnJldi54bWxQSwUGAAAAAAQABAD1AAAAhwMAAAAA&#10;" fillcolor="window" stroked="f" strokeweight="2pt">
                      <v:textbox>
                        <w:txbxContent>
                          <w:p w14:paraId="4C89BCDC"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group>
                </v:group>
                <v:group id="Gruppieren 8" o:spid="_x0000_s1065" style="position:absolute;left:2654;top:19240;width:3295;height:3296" coordorigin="2654,19240" coordsize="3303,3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oval id="Ellipse 54" o:spid="_x0000_s1066" style="position:absolute;left:2654;top:19240;width:3304;height:33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leCscA&#10;AADcAAAADwAAAGRycy9kb3ducmV2LnhtbESPT0sDMRTE74LfITzBi7RZiy3btWkRq+Chh9o/0ONz&#10;89yEbl6WTdzufnsjFDwOM/MbZrHqXS06aoP1rOBxnIEgLr22XCk47N9HOYgQkTXWnknBQAFWy9ub&#10;BRbaX/iTul2sRIJwKFCBibEppAylIYdh7Bvi5H371mFMsq2kbvGS4K6WkyybSYeW04LBhl4Nlefd&#10;j1MwNccNPeRf6/N2GGTc5PbUvVml7u/6l2cQkfr4H762P7SCp9kc/s6k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5XgrHAAAA3AAAAA8AAAAAAAAAAAAAAAAAmAIAAGRy&#10;cy9kb3ducmV2LnhtbFBLBQYAAAAABAAEAPUAAACMAwAAAAA=&#10;" fillcolor="#f4ad66" stroked="f" strokeweight="2pt">
                    <v:shadow on="t" color="black" opacity="26214f" origin="-.5,-.5" offset=".24944mm,.24944mm"/>
                    <v:textbox inset=".2mm,.2mm,.2mm,.2mm">
                      <w:txbxContent>
                        <w:p w14:paraId="527542A4" w14:textId="77777777" w:rsidR="009D1428" w:rsidRDefault="009D1428" w:rsidP="009D1428">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rPr>
                            <w:t>4</w:t>
                          </w:r>
                        </w:p>
                      </w:txbxContent>
                    </v:textbox>
                  </v:oval>
                  <v:group id="Gruppieren 55" o:spid="_x0000_s1067" style="position:absolute;left:4168;top:19240;width:460;height:722" coordorigin="4168,19240"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line id="Gerader Verbinder 112" o:spid="_x0000_s1068" style="position:absolute;flip:x;visibility:visible;mso-wrap-style:square" from="4223,19458" to="4312,19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LM8MAAADbAAAADwAAAGRycy9kb3ducmV2LnhtbESPQWsCMRSE74L/ITyhN83aouhqFC1I&#10;20ORVcHrY/PcLCYvyybq9t83hYLHYWa+YZbrzllxpzbUnhWMRxkI4tLrmisFp+NuOAMRIrJG65kU&#10;/FCA9arfW2Ku/YMLuh9iJRKEQ44KTIxNLmUoDTkMI98QJ+/iW4cxybaSusVHgjsrX7NsKh3WnBYM&#10;NvRuqLwebk4BFdfLfvxhrN1O3oqvcJ7vKftW6mXQbRYgInXxGf5vf2oFky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sCzPDAAAA2wAAAA8AAAAAAAAAAAAA&#10;AAAAoQIAAGRycy9kb3ducmV2LnhtbFBLBQYAAAAABAAEAPkAAACRAwAAAAA=&#10;" strokecolor="windowText" strokeweight=".25pt"/>
                    <v:oval id="Ellipse 57" o:spid="_x0000_s1069" style="position:absolute;left:4168;top:19240;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eZMQA&#10;AADbAAAADwAAAGRycy9kb3ducmV2LnhtbESPS2vDMBCE74X8B7GB3hIpgTTBjWxKHuBLD3Ue9Li1&#10;NraJtTKWkrj/vioUehxm5htmnQ22FXfqfeNYw2yqQBCXzjRcaTge9pMVCB+QDbaOScM3ecjS0dMa&#10;E+Me/EH3IlQiQtgnqKEOoUuk9GVNFv3UdcTRu7jeYoiyr6Tp8RHhtpVzpV6kxYbjQo0dbWoqr8XN&#10;asjtVjadMu9Fftr56vN8/bpIpfXzeHh7BRFoCP/hv3ZuNCyW8Psl/gC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j3mTEAAAA2wAAAA8AAAAAAAAAAAAAAAAAmAIAAGRycy9k&#10;b3ducmV2LnhtbFBLBQYAAAAABAAEAPUAAACJAwAAAAA=&#10;" fillcolor="windowText" stroked="f" strokeweight="2pt">
                      <v:shadow on="t" color="black" opacity="26214f" origin="-.5,-.5" offset=".24944mm,.24944mm"/>
                      <v:textbox>
                        <w:txbxContent>
                          <w:p w14:paraId="16E180B0"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oval id="Ellipse 58" o:spid="_x0000_s1070" style="position:absolute;left:4277;top:1932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F98b0A&#10;AADbAAAADwAAAGRycy9kb3ducmV2LnhtbERPSwrCMBDdC94hjOBGNFXwQzWKFBRd+T3A0IxttZmU&#10;Jmq9vVkILh/vv1g1phQvql1hWcFwEIEgTq0uOFNwvWz6MxDOI2ssLZOCDzlYLdutBcbavvlEr7PP&#10;RAhhF6OC3PsqltKlORl0A1sRB+5ma4M+wDqTusZ3CDelHEXRRBosODTkWFGSU/o4P42CUu/uM5Nc&#10;ttPEb/d0/PRuh/SpVLfTrOcgPDX+L/65d1rBOIwNX8IP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fF98b0AAADbAAAADwAAAAAAAAAAAAAAAACYAgAAZHJzL2Rvd25yZXYu&#10;eG1sUEsFBgAAAAAEAAQA9QAAAIIDAAAAAA==&#10;" fillcolor="window" stroked="f" strokeweight="2pt">
                      <v:textbox>
                        <w:txbxContent>
                          <w:p w14:paraId="39D6025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rPr>
                              <w:t> </w:t>
                            </w:r>
                          </w:p>
                        </w:txbxContent>
                      </v:textbox>
                    </v:oval>
                  </v:group>
                </v:group>
                <v:rect id="Rechteck 9" o:spid="_x0000_s1071" style="position:absolute;left:6591;top:6013;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3OhsIA&#10;AADcAAAADwAAAGRycy9kb3ducmV2LnhtbESP3YrCMBCF74V9hzCCd5oqi0rXKLJQ8GIRrX2A2WZs&#10;i80kNKnWtzfCwl4ezs/H2ewG04o7db6xrGA+S0AQl1Y3XCkoLtl0DcIHZI2tZVLwJA+77cdog6m2&#10;Dz7TPQ+ViCPsU1RQh+BSKX1Zk0E/s444elfbGQxRdpXUHT7iuGnlIkmW0mDDkVCjo++aylvem8jl&#10;Zc5t9uN6nfXH5lff3PVUKDUZD/svEIGG8B/+ax+0gs/VHN5n4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Tc6GwgAAANwAAAAPAAAAAAAAAAAAAAAAAJgCAABkcnMvZG93&#10;bnJldi54bWxQSwUGAAAAAAQABAD1AAAAhwMAAAAA&#10;" fillcolor="#da7460" stroked="f" strokeweight="2pt">
                  <v:shadow on="t" color="black" opacity="26214f" origin="-.5,-.5" offset=".24944mm,.24944mm"/>
                  <v:textbox inset=".2mm,.2mm,.2mm,.2mm">
                    <w:txbxContent>
                      <w:p w14:paraId="3F4F139A"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v:textbox>
                </v:rect>
                <v:group id="Gruppieren 10" o:spid="_x0000_s1072" style="position:absolute;left:23345;top:5627;width:21647;height:3861" coordorigin="23345,5627" coordsize="14954,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rect id="Rechteck 45" o:spid="_x0000_s1073" style="position:absolute;left:23345;top:5654;width:14954;height:2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P1asIA&#10;AADcAAAADwAAAGRycy9kb3ducmV2LnhtbESP3YrCMBCF74V9hzALe6epruhSjbIsFLwQ0eoDzDZj&#10;W2wmoUm1vr0RBC8P5+fjLNe9acSVWl9bVjAeJSCIC6trLhWcjtnwB4QPyBoby6TgTh7Wq4/BElNt&#10;b3ygax5KEUfYp6igCsGlUvqiIoN+ZB1x9M62NRiibEupW7zFcdPISZLMpMGaI6FCR38VFZe8M5HL&#10;s5ybbOs6nXW7+l9f3Hl/Uurrs/9dgAjUh3f41d5oBdP5Nzz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VqwgAAANwAAAAPAAAAAAAAAAAAAAAAAJgCAABkcnMvZG93&#10;bnJldi54bWxQSwUGAAAAAAQABAD1AAAAhwMAAAAA&#10;" fillcolor="#da7460" stroked="f" strokeweight="2pt">
                    <v:shadow on="t" color="black" opacity="26214f" origin="-.5,-.5" offset=".24944mm,.24944mm"/>
                    <v:textbox inset=".2mm,.2mm,.2mm,.2mm">
                      <w:txbxContent>
                        <w:p w14:paraId="0F8E742D"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v:textbox>
                  </v:rect>
                  <v:group id="Gruppieren 46" o:spid="_x0000_s1074" style="position:absolute;left:37632;top:5654;width:356;height:540" coordorigin="37632,5654"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line id="Gerader Verbinder 119" o:spid="_x0000_s1075" style="position:absolute;flip:x;visibility:visible;mso-wrap-style:square" from="37687,5872" to="37776,6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e4x8UAAADcAAAADwAAAGRycy9kb3ducmV2LnhtbESPQWsCMRSE7wX/Q3iCt5q1tdpujdIK&#10;YnsQWSt4fWyem8XkZdlEXf+9KRR6HGbmG2a26JwVF2pD7VnBaJiBIC69rrlSsP9ZPb6CCBFZo/VM&#10;Cm4UYDHvPcww1/7KBV12sRIJwiFHBSbGJpcylIYchqFviJN39K3DmGRbSd3iNcGdlU9ZNpEOa04L&#10;BhtaGipPu7NTQMXpuB2tjbWfL8/Fdzi8bSnbKDXodx/vICJ18T/81/7SCsbTKfyeSUd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se4x8UAAADcAAAADwAAAAAAAAAA&#10;AAAAAAChAgAAZHJzL2Rvd25yZXYueG1sUEsFBgAAAAAEAAQA+QAAAJMDAAAAAA==&#10;" strokecolor="windowText" strokeweight=".25pt"/>
                    <v:oval id="Ellipse 52" o:spid="_x0000_s1076" style="position:absolute;left:37632;top:5654;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k8cIA&#10;AADcAAAADwAAAGRycy9kb3ducmV2LnhtbERPz2vCMBS+D/Y/hDfwtiYbMkdtLEMn9OJh1Y0dn82z&#10;LW1eShO1/vfLYeDx4/ud5ZPtxYVG3zrW8JIoEMSVMy3XGg777fM7CB+QDfaOScONPOSrx4cMU+Ou&#10;/EWXMtQihrBPUUMTwpBK6auGLPrEDcSRO7nRYohwrKUZ8RrDbS9flXqTFluODQ0OtG6o6sqz1VDY&#10;jWwHZXZl8f3p69+f7niSSuvZ0/SxBBFoCnfxv7swGuaLuDaeiUd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eTxwgAAANwAAAAPAAAAAAAAAAAAAAAAAJgCAABkcnMvZG93&#10;bnJldi54bWxQSwUGAAAAAAQABAD1AAAAhwMAAAAA&#10;" fillcolor="windowText" stroked="f" strokeweight="2pt">
                      <v:shadow on="t" color="black" opacity="26214f" origin="-.5,-.5" offset=".24944mm,.24944mm"/>
                      <v:textbox>
                        <w:txbxContent>
                          <w:p w14:paraId="45B5AC56"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53" o:spid="_x0000_s1077" style="position:absolute;left:37741;top:573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flsUA&#10;AADcAAAADwAAAGRycy9kb3ducmV2LnhtbESPzWrDMBCE74W+g9hCLyGRU0p+nMimGGKSU/P3AIu1&#10;sZ1aK2Mpif32VaDQ4zAz3zDrtDeNuFPnassKppMIBHFhdc2lgvNpM16AcB5ZY2OZFAzkIE1eX9YY&#10;a/vgA92PvhQBwi5GBZX3bSylKyoy6Ca2JQ7exXYGfZBdKXWHjwA3jfyIopk0WHNYqLClrKLi53gz&#10;Chq9vS5Mdsrnmc93tB9Gl+/iptT7W/+1AuGp9//hv/ZWK/icL+F5JhwBm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9h+WxQAAANwAAAAPAAAAAAAAAAAAAAAAAJgCAABkcnMv&#10;ZG93bnJldi54bWxQSwUGAAAAAAQABAD1AAAAigMAAAAA&#10;" fillcolor="window" stroked="f" strokeweight="2pt">
                      <v:textbox>
                        <w:txbxContent>
                          <w:p w14:paraId="769E9AB6"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id="Gruppieren 47" o:spid="_x0000_s1078" style="position:absolute;left:23835;top:5627;width:355;height:542" coordorigin="23835,562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line id="Gerader Verbinder 123" o:spid="_x0000_s1079" style="position:absolute;flip:x;visibility:visible;mso-wrap-style:square" from="23889,5845" to="23978,6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Puk8MAAADbAAAADwAAAGRycy9kb3ducmV2LnhtbESPQWsCMRSE7wX/Q3hCbzVrpaKrUbQg&#10;tYciq4LXx+a5WUxelk3U9d83hYLHYWa+YebLzllxozbUnhUMBxkI4tLrmisFx8PmbQIiRGSN1jMp&#10;eFCA5aL3Msdc+zsXdNvHSiQIhxwVmBibXMpQGnIYBr4hTt7Ztw5jkm0ldYv3BHdWvmfZWDqsOS0Y&#10;bOjTUHnZX50CKi7n3fDLWLv+GBXf4TTdUfaj1Gu/W81AROriM/zf3moFozH8fUk/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z7pPDAAAA2wAAAA8AAAAAAAAAAAAA&#10;AAAAoQIAAGRycy9kb3ducmV2LnhtbFBLBQYAAAAABAAEAPkAAACRAwAAAAA=&#10;" strokecolor="windowText" strokeweight=".25pt"/>
                    <v:oval id="Ellipse 49" o:spid="_x0000_s1080" style="position:absolute;left:23835;top:562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w7xMQA&#10;AADbAAAADwAAAGRycy9kb3ducmV2LnhtbESPS2vDMBCE74X8B7GB3hIpCTTBjWxKHuBLD3Ue9Li1&#10;NraJtTKWkrj/vioUehxm5htmnQ22FXfqfeNYw2yqQBCXzjRcaTge9pMVCB+QDbaOScM3ecjS0dMa&#10;E+Me/EH3IlQiQtgnqKEOoUuk9GVNFv3UdcTRu7jeYoiyr6Tp8RHhtpVzpV6kxYbjQo0dbWoqr8XN&#10;asjtVjadMu9Fftr56vN8/bpIpfXzeHh7BRFoCP/hv3ZuNCyW8Psl/gC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8O8TEAAAA2wAAAA8AAAAAAAAAAAAAAAAAmAIAAGRycy9k&#10;b3ducmV2LnhtbFBLBQYAAAAABAAEAPUAAACJAwAAAAA=&#10;" fillcolor="windowText" stroked="f" strokeweight="2pt">
                      <v:shadow on="t" color="black" opacity="26214f" origin="-.5,-.5" offset=".24944mm,.24944mm"/>
                      <v:textbox>
                        <w:txbxContent>
                          <w:p w14:paraId="0FC55CA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50" o:spid="_x0000_s1081" style="position:absolute;left:23944;top:570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6YUbwA&#10;AADbAAAADwAAAGRycy9kb3ducmV2LnhtbERPSwrCMBDdC94hjOBGNFVBpRpFCoqu/B5gaMa22kxK&#10;E7Xe3iwEl4/3X6waU4oX1a6wrGA4iEAQp1YXnCm4Xjb9GQjnkTWWlknBhxyslu3WAmNt33yi19ln&#10;IoSwi1FB7n0VS+nSnAy6ga2IA3eztUEfYJ1JXeM7hJtSjqJoIg0WHBpyrCjJKX2cn0ZBqXf3mUku&#10;22nit3s6fnq3Q/pUqttp1nMQnhr/F//cO61gHMaGL+EH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wLphRvAAAANsAAAAPAAAAAAAAAAAAAAAAAJgCAABkcnMvZG93bnJldi54&#10;bWxQSwUGAAAAAAQABAD1AAAAgQMAAAAA&#10;" fillcolor="window" stroked="f" strokeweight="2pt">
                      <v:textbox>
                        <w:txbxContent>
                          <w:p w14:paraId="5F692E9C"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v:rect id="Rechteck 11" o:spid="_x0000_s1082" style="position:absolute;left:6654;top:10160;width:13323;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NoMUA&#10;AADbAAAADwAAAGRycy9kb3ducmV2LnhtbESPzWrDMBCE74W8g9hCb43sBkriRAklNFDopflpc12s&#10;jW0irVxJtd08fRQo9DjMzDfMYjVYIzryoXGsIB9nIIhLpxuuFBz2m8cpiBCRNRrHpOCXAqyWo7sF&#10;Ftr1vKVuFyuRIBwKVFDH2BZShrImi2HsWuLknZy3GJP0ldQe+wS3Rj5l2bO02HBaqLGldU3lefdj&#10;FWw33cW/5v0xfH18T4x7/7TG5Eo93A8vcxCRhvgf/mu/aQWTGdy+p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Ac2gxQAAANsAAAAPAAAAAAAAAAAAAAAAAJgCAABkcnMv&#10;ZG93bnJldi54bWxQSwUGAAAAAAQABAD1AAAAigMAAAAA&#10;" fillcolor="#f4ad66" stroked="f" strokeweight="2pt">
                  <v:shadow on="t" color="black" opacity="26214f" origin="-.5,-.5" offset=".24944mm,.24944mm"/>
                  <v:textbox inset=".2mm,.2mm,.2mm,.2mm">
                    <w:txbxContent>
                      <w:p w14:paraId="3F3C0C0A"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14:paraId="7DA6BA0A"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v:textbox>
                </v:rect>
                <v:rect id="Rechteck 12" o:spid="_x0000_s1083" style="position:absolute;left:6654;top:14649;width:13323;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Y01cEA&#10;AADbAAAADwAAAGRycy9kb3ducmV2LnhtbERPu2rDMBTdA/0HcQtdQiO3KcU4UYJbKGTJEMftfLFu&#10;bFHryrXkR/4+GgIdD+e93c+2FSP13jhW8LJKQBBXThuuFZTnr+cUhA/IGlvHpOBKHva7h8UWM+0m&#10;PtFYhFrEEPYZKmhC6DIpfdWQRb9yHXHkLq63GCLsa6l7nGK4beVrkrxLi4ZjQ4MdfTZU/RaDVRDy&#10;7u/je6zL5c9ABa1PZkiPRqmnxznfgAg0h3/x3X3QCt7i+vgl/gC5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WNNXBAAAA2wAAAA8AAAAAAAAAAAAAAAAAmAIAAGRycy9kb3du&#10;cmV2LnhtbFBLBQYAAAAABAAEAPUAAACGAwAAAAA=&#10;" fillcolor="#7bc86e" stroked="f" strokeweight="2pt">
                  <v:shadow on="t" color="black" opacity="26214f" origin="-.5,-.5" offset=".24944mm,.24944mm"/>
                  <v:textbox inset=".2mm,.2mm,.2mm,.2mm">
                    <w:txbxContent>
                      <w:p w14:paraId="1AC19949"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14:paraId="10224B35"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rect id="Rechteck 13" o:spid="_x0000_s1084" style="position:absolute;left:6654;top:18986;width:13323;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N8JMMA&#10;AADbAAAADwAAAGRycy9kb3ducmV2LnhtbESP0WoCMRRE3wv9h3ALvtWsolJWo9iCUAqKu+0HXDfX&#10;3cXkZtmkmvr1RhD6OMzMGWaxitaIM/W+daxgNMxAEFdOt1wr+PnevL6B8AFZo3FMCv7Iw2r5/LTA&#10;XLsLF3QuQy0ShH2OCpoQulxKXzVk0Q9dR5y8o+sthiT7WuoeLwlujRxn2UxabDktNNjRR0PVqfy1&#10;Cr528f162E6LSNLMSlPH9rQvlBq8xPUcRKAY/sOP9qdWMBnB/Uv6A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N8JMMAAADbAAAADwAAAAAAAAAAAAAAAACYAgAAZHJzL2Rv&#10;d25yZXYueG1sUEsFBgAAAAAEAAQA9QAAAIgDAAAAAA==&#10;" fillcolor="#fce584" stroked="f" strokeweight="2pt">
                  <v:shadow on="t" color="black" opacity="26214f" origin="-.5,-.5" offset=".24944mm,.24944mm"/>
                  <v:textbox inset=".2mm,.2mm,.2mm,.2mm">
                    <w:txbxContent>
                      <w:p w14:paraId="7506FAB0"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14:paraId="27CC1CDD" w14:textId="77777777" w:rsidR="009D1428" w:rsidRDefault="009D1428" w:rsidP="009D1428">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v:textbox>
                </v:rect>
                <v:group id="Gruppieren 14" o:spid="_x0000_s1085" style="position:absolute;left:23408;top:9882;width:21648;height:3873" coordorigin="23408,9882" coordsize="21653,38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rect id="Rechteck 36" o:spid="_x0000_s1086" style="position:absolute;left:23408;top:9938;width:21654;height:38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ErcUA&#10;AADcAAAADwAAAGRycy9kb3ducmV2LnhtbESPQWsCMRSE7wX/Q3hCb5pdpSJbo4hUEHqptrbXx+Z1&#10;dzF5WZN0d9tf3xSEHoeZ+YZZbQZrREc+NI4V5NMMBHHpdMOVgrfX/WQJIkRkjcYxKfimAJv16G6F&#10;hXY9H6k7xUokCIcCFdQxtoWUoazJYpi6ljh5n85bjEn6SmqPfYJbI2dZtpAWG04LNba0q6m8nL6s&#10;guO++/FPef8R3l+uc+Oez9aYXKn78bB9BBFpiP/hW/ugFcweFv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MStxQAAANwAAAAPAAAAAAAAAAAAAAAAAJgCAABkcnMv&#10;ZG93bnJldi54bWxQSwUGAAAAAAQABAD1AAAAigMAAAAA&#10;" fillcolor="#f4ad66" stroked="f" strokeweight="2pt">
                    <v:shadow on="t" color="black" opacity="26214f" origin="-.5,-.5" offset=".24944mm,.24944mm"/>
                    <v:textbox inset=".2mm,.2mm,.2mm,.2mm">
                      <w:txbxContent>
                        <w:p w14:paraId="6D9FC69B" w14:textId="28AC3CD2"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14:paraId="25931D80" w14:textId="77777777" w:rsidR="009D1428" w:rsidRDefault="009D1428" w:rsidP="009D1428">
                          <w:pPr>
                            <w:pStyle w:val="StandardWeb"/>
                            <w:spacing w:before="80" w:beforeAutospacing="0" w:after="0" w:afterAutospacing="0"/>
                            <w:jc w:val="center"/>
                            <w:textAlignment w:val="baseline"/>
                          </w:pPr>
                          <w:r w:rsidRPr="009054F6">
                            <w:rPr>
                              <w:rFonts w:ascii="Andy" w:eastAsia="Calibri" w:hAnsi="Andy" w:cs="Arial"/>
                              <w:color w:val="FFFFFF"/>
                              <w:kern w:val="24"/>
                              <w:sz w:val="20"/>
                              <w:szCs w:val="20"/>
                              <w:lang w:val="en-US"/>
                            </w:rPr>
                            <w:t> </w:t>
                          </w:r>
                        </w:p>
                      </w:txbxContent>
                    </v:textbox>
                  </v:rect>
                  <v:group id="Gruppieren 37" o:spid="_x0000_s1087" style="position:absolute;left:44053;top:9882;width:515;height:819" coordorigin="44053,9882"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line id="Gerader Verbinder 366" o:spid="_x0000_s1088" style="position:absolute;flip:x;visibility:visible;mso-wrap-style:square" from="44107,10099" to="44196,10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XtsQAAADcAAAADwAAAGRycy9kb3ducmV2LnhtbESPQWsCMRSE74X+h/AK3mpWxaKrUVQQ&#10;66HI2oLXx+a5WUxelk3U7b83hYLHYWa+YebLzllxozbUnhUM+hkI4tLrmisFP9/b9wmIEJE1Ws+k&#10;4JcCLBevL3PMtb9zQbdjrESCcMhRgYmxyaUMpSGHoe8b4uSdfeswJtlWUrd4T3Bn5TDLPqTDmtOC&#10;wYY2hsrL8eoUUHE5HwY7Y+16PCr24TQ9UPalVO+tW81AROriM/zf/tQKhuMp/J1JR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6he2xAAAANwAAAAPAAAAAAAAAAAA&#10;AAAAAKECAABkcnMvZG93bnJldi54bWxQSwUGAAAAAAQABAD5AAAAkgMAAAAA&#10;" strokecolor="windowText" strokeweight=".25pt"/>
                    <v:oval id="Ellipse 43" o:spid="_x0000_s1089" style="position:absolute;left:44053;top:9882;width:355;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G80sEA&#10;AADcAAAADwAAAGRycy9kb3ducmV2LnhtbERPu2rDMBTdA/kHcQPdEikeQnAjm5Kk4KVD3Qcdb63r&#10;B7aujKU67t9HQ6Hj4bxP+WIHMdPkO8ca9jsFgrhypuNGw/vb8/YIwgdkg4Nj0vBLHvJsvTphatyN&#10;X2kuQyNiCPsUNbQhjKmUvmrJot+5kThytZsshginRpoJbzHcDjJR6iAtdhwbWhzp3FLVlz9WQ2Ev&#10;shuVeSmLj6tvvj7771oqrR82y9MjiEBL+Bf/uQujITnE+fFMPAIyu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hvNLBAAAA3AAAAA8AAAAAAAAAAAAAAAAAmAIAAGRycy9kb3du&#10;cmV2LnhtbFBLBQYAAAAABAAEAPUAAACGAwAAAAA=&#10;" fillcolor="windowText" stroked="f" strokeweight="2pt">
                      <v:shadow on="t" color="black" opacity="26214f" origin="-.5,-.5" offset=".24944mm,.24944mm"/>
                      <v:textbox>
                        <w:txbxContent>
                          <w:p w14:paraId="719644CD"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44" o:spid="_x0000_s1090" style="position:absolute;left:44161;top:996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JHtcAA&#10;AADcAAAADwAAAGRycy9kb3ducmV2LnhtbESPzQrCMBCE74LvEFbwIprqQaUaRQqKnvx9gKVZ22qz&#10;KU3U+vZGEDwOM/MNM182phRPql1hWcFwEIEgTq0uOFNwOa/7UxDOI2ssLZOCNzlYLtqtOcbavvhI&#10;z5PPRICwi1FB7n0VS+nSnAy6ga2Ig3e1tUEfZJ1JXeMrwE0pR1E0lgYLDgs5VpTklN5PD6Og1Nvb&#10;1CTnzSTxmx0d3r3rPn0o1e00qxkIT43/h3/trVYwGg/heyYcAbn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JHtcAAAADcAAAADwAAAAAAAAAAAAAAAACYAgAAZHJzL2Rvd25y&#10;ZXYueG1sUEsFBgAAAAAEAAQA9QAAAIUDAAAAAA==&#10;" fillcolor="window" stroked="f" strokeweight="2pt">
                      <v:textbox>
                        <w:txbxContent>
                          <w:p w14:paraId="4E496B7B"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id="Gruppieren 38" o:spid="_x0000_s1091" style="position:absolute;left:24082;top:9882;width:515;height:822" coordorigin="24082,9882"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Gerader Verbinder 370" o:spid="_x0000_s1092" style="position:absolute;flip:x;visibility:visible;mso-wrap-style:square" from="24136,10099" to="24225,10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7q4cQAAADcAAAADwAAAGRycy9kb3ducmV2LnhtbESPQWsCMRSE74L/IbyCN82qKHZrFFso&#10;1kORtYLXx+a5WUxelk2q239vhILHYWa+YZbrzllxpTbUnhWMRxkI4tLrmisFx5/P4QJEiMgarWdS&#10;8EcB1qt+b4m59jcu6HqIlUgQDjkqMDE2uZShNOQwjHxDnLyzbx3GJNtK6hZvCe6snGTZXDqsOS0Y&#10;bOjDUHk5/DoFVFzO+/HWWPs+mxa7cHrdU/at1OCl27yBiNTFZ/i//aUVTOZTeJx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burhxAAAANwAAAAPAAAAAAAAAAAA&#10;AAAAAKECAABkcnMvZG93bnJldi54bWxQSwUGAAAAAAQABAD5AAAAkgMAAAAA&#10;" strokecolor="windowText" strokeweight=".25pt"/>
                    <v:oval id="Ellipse 40" o:spid="_x0000_s1093" style="position:absolute;left:24082;top:9882;width:355;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q60cMA&#10;AADcAAAADwAAAGRycy9kb3ducmV2LnhtbESPQYvCMBSE74L/ITzBmyaKyNI1yrIq9OLB7q54fNs8&#10;22LzUpqo9d8bQfA4zMw3zGLV2VpcqfWVYw2TsQJBnDtTcaHh92c7+gDhA7LB2jFpuJOH1bLfW2Bi&#10;3I33dM1CISKEfYIayhCaREqfl2TRj11DHL2Tay2GKNtCmhZvEW5rOVVqLi1WHBdKbOi7pPycXayG&#10;1K5l1Sizy9K/jS+Oh/P/SSqth4Pu6xNEoC68w692ajRM5z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q60cMAAADcAAAADwAAAAAAAAAAAAAAAACYAgAAZHJzL2Rv&#10;d25yZXYueG1sUEsFBgAAAAAEAAQA9QAAAIgDAAAAAA==&#10;" fillcolor="windowText" stroked="f" strokeweight="2pt">
                      <v:shadow on="t" color="black" opacity="26214f" origin="-.5,-.5" offset=".24944mm,.24944mm"/>
                      <v:textbox>
                        <w:txbxContent>
                          <w:p w14:paraId="1987803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41" o:spid="_x0000_s1094" style="position:absolute;left:24191;top:996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lBtsEA&#10;AADcAAAADwAAAGRycy9kb3ducmV2LnhtbESP3arCMBCE7wXfIazgjWiqcFSqUaSg6JW/D7A0a1tt&#10;NqWJWt/eHBC8HGbmG2a+bEwpnlS7wrKC4SACQZxaXXCm4HJe96cgnEfWWFomBW9ysFy0W3OMtX3x&#10;kZ4nn4kAYRejgtz7KpbSpTkZdANbEQfvamuDPsg6k7rGV4CbUo6iaCwNFhwWcqwoySm9nx5GQam3&#10;t6lJzptJ4jc7Orx71336UKrbaVYzEJ4a/wt/21utYDT+g/8z4QjIx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pQbbBAAAA3AAAAA8AAAAAAAAAAAAAAAAAmAIAAGRycy9kb3du&#10;cmV2LnhtbFBLBQYAAAAABAAEAPUAAACGAwAAAAA=&#10;" fillcolor="window" stroked="f" strokeweight="2pt">
                      <v:textbox>
                        <w:txbxContent>
                          <w:p w14:paraId="359C89C5"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v:group id="Gruppieren 15" o:spid="_x0000_s1095" style="position:absolute;left:23164;top:14649;width:21647;height:3816" coordorigin="23164,14649" coordsize="21653,3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rect id="Rechteck 27" o:spid="_x0000_s1096" style="position:absolute;left:23164;top:14649;width:21654;height:38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WMw8QA&#10;AADcAAAADwAAAGRycy9kb3ducmV2LnhtbESPQWvCQBSE70L/w/IKvYhuqqASXcUWCr14MKY9P7LP&#10;ZDH7Ns1uYvrvXUHwOMzMN8xmN9ha9NR641jB+zQBQVw4bbhUkJ++JisQPiBrrB2Tgn/ysNu+jDaY&#10;anflI/VZKEWEsE9RQRVCk0rpi4os+qlriKN3dq3FEGVbSt3iNcJtLWdJspAWDceFChv6rKi4ZJ1V&#10;EPbN38dPX+bj344ymh9NtzoYpd5eh/0aRKAhPMOP9rdWMFss4X4mHg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1jMPEAAAA3AAAAA8AAAAAAAAAAAAAAAAAmAIAAGRycy9k&#10;b3ducmV2LnhtbFBLBQYAAAAABAAEAPUAAACJAwAAAAA=&#10;" fillcolor="#7bc86e" stroked="f" strokeweight="2pt">
                    <v:shadow on="t" color="black" opacity="26214f" origin="-.5,-.5" offset=".24944mm,.24944mm"/>
                    <v:textbox inset=".2mm,.2mm,.2mm,.2mm">
                      <w:txbxContent>
                        <w:p w14:paraId="24203606"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v:textbox>
                  </v:rect>
                  <v:group id="Gruppieren 28" o:spid="_x0000_s1097" style="position:absolute;left:43808;top:14649;width:515;height:819" coordorigin="43808,14649"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line id="Gerader Verbinder 376" o:spid="_x0000_s1098" style="position:absolute;flip:x;visibility:visible;mso-wrap-style:square" from="43863,14867" to="43952,15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bdC8QAAADcAAAADwAAAGRycy9kb3ducmV2LnhtbESPQWsCMRSE7wX/Q3hCbzWrUtHVKFqQ&#10;2kORVcHrY/PcLCYvyybV9d83hYLHYWa+YRarzllxozbUnhUMBxkI4tLrmisFp+P2bQoiRGSN1jMp&#10;eFCA1bL3ssBc+zsXdDvESiQIhxwVmBibXMpQGnIYBr4hTt7Ftw5jkm0ldYv3BHdWjrJsIh3WnBYM&#10;NvRhqLwefpwCKq6X/fDTWLt5Hxdf4TzbU/at1Gu/W89BROriM/zf3mkFo8kM/s6kI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ht0LxAAAANwAAAAPAAAAAAAAAAAA&#10;AAAAAKECAABkcnMvZG93bnJldi54bWxQSwUGAAAAAAQABAD5AAAAkgMAAAAA&#10;" strokecolor="windowText" strokeweight=".25pt"/>
                    <v:oval id="Ellipse 34" o:spid="_x0000_s1099" style="position:absolute;left:43808;top:14649;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gqD8AA&#10;AADcAAAADwAAAGRycy9kb3ducmV2LnhtbERPTYvCMBC9C/6HMMLeNNGDSjWK6C70sgfrrngcm7Et&#10;NpPSRK3/3hwEj4/3vVx3thZ3an3lWMN4pEAQ585UXGj4O/wM5yB8QDZYOyYNT/KwXvV7S0yMe/Ce&#10;7lkoRAxhn6CGMoQmkdLnJVn0I9cQR+7iWoshwraQpsVHDLe1nCg1lRYrjg0lNrQtKb9mN6shtTtZ&#10;Ncr8Zun/ty9Ox+v5IpXWX4NuswARqAsf8dudGg2TWZwfz8Qj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gqD8AAAADcAAAADwAAAAAAAAAAAAAAAACYAgAAZHJzL2Rvd25y&#10;ZXYueG1sUEsFBgAAAAAEAAQA9QAAAIUDAAAAAA==&#10;" fillcolor="windowText" stroked="f" strokeweight="2pt">
                      <v:shadow on="t" color="black" opacity="26214f" origin="-.5,-.5" offset=".24944mm,.24944mm"/>
                      <v:textbox>
                        <w:txbxContent>
                          <w:p w14:paraId="65B25A25"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35" o:spid="_x0000_s1100" style="position:absolute;left:43917;top:1473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vRaMAA&#10;AADcAAAADwAAAGRycy9kb3ducmV2LnhtbESPzQrCMBCE74LvEFbwIprqQaUaRQqKnvx9gKVZ22qz&#10;KU3U+vZGEDwOM/MNM182phRPql1hWcFwEIEgTq0uOFNwOa/7UxDOI2ssLZOCNzlYLtqtOcbavvhI&#10;z5PPRICwi1FB7n0VS+nSnAy6ga2Ig3e1tUEfZJ1JXeMrwE0pR1E0lgYLDgs5VpTklN5PD6Og1Nvb&#10;1CTnzSTxmx0d3r3rPn0o1e00qxkIT43/h3/trVYwmgzheyYcAbn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vRaMAAAADcAAAADwAAAAAAAAAAAAAAAACYAgAAZHJzL2Rvd25y&#10;ZXYueG1sUEsFBgAAAAAEAAQA9QAAAIUDAAAAAA==&#10;" fillcolor="window" stroked="f" strokeweight="2pt">
                      <v:textbox>
                        <w:txbxContent>
                          <w:p w14:paraId="5BB71A5C"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id="Gruppieren 29" o:spid="_x0000_s1101" style="position:absolute;left:23837;top:14649;width:515;height:822" coordorigin="23837,14649"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line id="Gerader Verbinder 381" o:spid="_x0000_s1102" style="position:absolute;flip:x;visibility:visible;mso-wrap-style:square" from="23892,14867" to="23981,15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d8PMQAAADcAAAADwAAAGRycy9kb3ducmV2LnhtbESPQWsCMRSE74X+h/AK3mpWxbauRlGh&#10;aA9F1gpeH5vnZjF5WTaprv/eCIUeh5n5hpktOmfFhdpQe1Yw6GcgiEuva64UHH4+Xz9AhIis0Xom&#10;BTcKsJg/P80w1/7KBV32sRIJwiFHBSbGJpcylIYchr5viJN38q3DmGRbSd3iNcGdlcMse5MOa04L&#10;BhtaGyrP+1+ngIrzaTfYGGtX41HxFY6THWXfSvVeuuUURKQu/of/2lutYPg+gseZdAT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3w8xAAAANwAAAAPAAAAAAAAAAAA&#10;AAAAAKECAABkcnMvZG93bnJldi54bWxQSwUGAAAAAAQABAD5AAAAkgMAAAAA&#10;" strokecolor="windowText" strokeweight=".25pt"/>
                    <v:oval id="Ellipse 31" o:spid="_x0000_s1103" style="position:absolute;left:23837;top:14649;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sDMQA&#10;AADcAAAADwAAAGRycy9kb3ducmV2LnhtbESPQWvCQBSE74L/YXlCb7pbKbVEN6FoC7n0YNqKx2f2&#10;mQSzb0N2q+m/dwXB4zAz3zCrbLCtOFPvG8canmcKBHHpTMOVhp/vz+kbCB+QDbaOScM/ecjS8WiF&#10;iXEX3tK5CJWIEPYJaqhD6BIpfVmTRT9zHXH0jq63GKLsK2l6vES4beVcqVdpseG4UGNH65rKU/Fn&#10;NeR2I5tOma8i//3w1X53Ohyl0vppMrwvQQQawiN8b+dGw3zxArcz8QjI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DLAzEAAAA3AAAAA8AAAAAAAAAAAAAAAAAmAIAAGRycy9k&#10;b3ducmV2LnhtbFBLBQYAAAAABAAEAPUAAACJAwAAAAA=&#10;" fillcolor="windowText" stroked="f" strokeweight="2pt">
                      <v:shadow on="t" color="black" opacity="26214f" origin="-.5,-.5" offset=".24944mm,.24944mm"/>
                      <v:textbox>
                        <w:txbxContent>
                          <w:p w14:paraId="7EE89D23"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32" o:spid="_x0000_s1104" style="position:absolute;left:23946;top:1473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DXa8UA&#10;AADcAAAADwAAAGRycy9kb3ducmV2LnhtbESPzWrDMBCE74G8g9hCLyGRa2gdXCshGGrSU5ufB1is&#10;9U9rrYwlO87bV4VCj8PMfMNk+9l0YqLBtZYVPG0iEMSl1S3XCq6Xt/UWhPPIGjvLpOBODva75SLD&#10;VNsbn2g6+1oECLsUFTTe96mUrmzIoNvYnjh4lR0M+iCHWuoBbwFuOhlH0Ys02HJYaLCnvKHy+zwa&#10;BZ0+fm1NfimS3Bfv9HlfVR/lqNTjw3x4BeFp9v/hv/ZRK4iTZ/g9E46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8NdrxQAAANwAAAAPAAAAAAAAAAAAAAAAAJgCAABkcnMv&#10;ZG93bnJldi54bWxQSwUGAAAAAAQABAD1AAAAigMAAAAA&#10;" fillcolor="window" stroked="f" strokeweight="2pt">
                      <v:textbox>
                        <w:txbxContent>
                          <w:p w14:paraId="2A1DADB5"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v:group id="Gruppieren 16" o:spid="_x0000_s1105" style="position:absolute;left:23164;top:18923;width:21647;height:3879" coordorigin="23164,18923" coordsize="21653,3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rect id="Rechteck 18" o:spid="_x0000_s1106" style="position:absolute;left:23164;top:18979;width:21654;height:3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ZV8QA&#10;AADcAAAADwAAAGRycy9kb3ducmV2LnhtbESP3WoCMRSE7wu+QziCdzVbwR9Wo1ShIEJLd+0DnG6O&#10;u4vJybJJNfr0TaHg5TAz3zCrTbRGXKj3rWMFL+MMBHHldMu1gq/j2/MChA/IGo1jUnAjD5v14GmF&#10;uXZXLuhShlokCPscFTQhdLmUvmrIoh+7jjh5J9dbDEn2tdQ9XhPcGjnJspm02HJaaLCjXUPVufyx&#10;Cg4fcXv/fp8WkaSZlaaO7fmzUGo0jK9LEIFieIT/23utYDKfw9+Zd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GGVfEAAAA3AAAAA8AAAAAAAAAAAAAAAAAmAIAAGRycy9k&#10;b3ducmV2LnhtbFBLBQYAAAAABAAEAPUAAACJAwAAAAA=&#10;" fillcolor="#fce584" stroked="f" strokeweight="2pt">
                    <v:shadow on="t" color="black" opacity="26214f" origin="-.5,-.5" offset=".24944mm,.24944mm"/>
                    <v:textbox inset=".2mm,.2mm,.2mm,.2mm">
                      <w:txbxContent>
                        <w:p w14:paraId="730F951F" w14:textId="77777777" w:rsidR="009D1428" w:rsidRDefault="009D1428" w:rsidP="009D1428">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already gone wrong? </w:t>
                          </w:r>
                        </w:p>
                      </w:txbxContent>
                    </v:textbox>
                  </v:rect>
                  <v:group id="Gruppieren 19" o:spid="_x0000_s1107" style="position:absolute;left:43808;top:18923;width:515;height:819" coordorigin="43808,1892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line id="Gerader Verbinder 387" o:spid="_x0000_s1108" style="position:absolute;flip:x;visibility:visible;mso-wrap-style:square" from="43863,19140" to="43952,19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CSbMEAAADcAAAADwAAAGRycy9kb3ducmV2LnhtbERPz2vCMBS+C/4P4Q28aaqiaGcUN5C5&#10;g5TqYNdH82yKyUtponb//XIY7Pjx/d7semfFg7rQeFYwnWQgiCuvG64VfF0O4xWIEJE1Ws+k4IcC&#10;7LbDwQZz7Z9c0uMca5FCOOSowMTY5lKGypDDMPEtceKuvnMYE+xqqTt8pnBn5SzLltJhw6nBYEvv&#10;hqrb+e4UUHm7FtMPY+3bYl5+hu91QdlJqdFLv38FEamP/+I/91ErmK3S/HQmHQG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sJJswQAAANwAAAAPAAAAAAAAAAAAAAAA&#10;AKECAABkcnMvZG93bnJldi54bWxQSwUGAAAAAAQABAD5AAAAjwMAAAAA&#10;" strokecolor="windowText" strokeweight=".25pt"/>
                    <v:oval id="Ellipse 25" o:spid="_x0000_s1109" style="position:absolute;left:43808;top:18923;width:356;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0IMIA&#10;AADbAAAADwAAAGRycy9kb3ducmV2LnhtbESPQYvCMBSE7wv+h/AEb2uyCiLVKMuq0IsHuyoe3zbP&#10;tti8lCZq/fdGEPY4zMw3zHzZ2VrcqPWVYw1fQwWCOHem4kLD/nfzOQXhA7LB2jFpeJCH5aL3McfE&#10;uDvv6JaFQkQI+wQ1lCE0iZQ+L8miH7qGOHpn11oMUbaFNC3eI9zWcqTURFqsOC6U2NBPSfklu1oN&#10;qV3JqlFmm6WHtS9Ox8vfWSqtB/3uewYiUBf+w+92ajRMx/D6En+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ePQgwgAAANsAAAAPAAAAAAAAAAAAAAAAAJgCAABkcnMvZG93&#10;bnJldi54bWxQSwUGAAAAAAQABAD1AAAAhwMAAAAA&#10;" fillcolor="windowText" stroked="f" strokeweight="2pt">
                      <v:shadow on="t" color="black" opacity="26214f" origin="-.5,-.5" offset=".24944mm,.24944mm"/>
                      <v:textbox>
                        <w:txbxContent>
                          <w:p w14:paraId="1308EBFB"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26" o:spid="_x0000_s1110" style="position:absolute;left:43917;top:1900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bs8MA&#10;AADbAAAADwAAAGRycy9kb3ducmV2LnhtbESP3YrCMBSE7wXfIRxhb2RNVxYt3aayFBT3yt8HODTH&#10;ttqclCZqffuNIHg5zMw3TLroTSNu1LnasoKvSQSCuLC65lLB8bD8jEE4j6yxsUwKHuRgkQ0HKSba&#10;3nlHt70vRYCwS1BB5X2bSOmKigy6iW2Jg3eynUEfZFdK3eE9wE0jp1E0kwZrDgsVtpRXVFz2V6Og&#10;0etzbPLDap771R9tH+PTprgq9THqf39AeOr9O/xqr7WC+BueX8IP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xbs8MAAADbAAAADwAAAAAAAAAAAAAAAACYAgAAZHJzL2Rv&#10;d25yZXYueG1sUEsFBgAAAAAEAAQA9QAAAIgDAAAAAA==&#10;" fillcolor="window" stroked="f" strokeweight="2pt">
                      <v:textbox>
                        <w:txbxContent>
                          <w:p w14:paraId="541CB1EA"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id="Gruppieren 20" o:spid="_x0000_s1111" style="position:absolute;left:23837;top:18923;width:515;height:821" coordorigin="23837,1892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line id="Gerader Verbinder 391" o:spid="_x0000_s1112" style="position:absolute;flip:x;visibility:visible;mso-wrap-style:square" from="23892,19140" to="23981,19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wndMQAAADbAAAADwAAAGRycy9kb3ducmV2LnhtbESPQWsCMRSE74X+h/AK3mrWSkW3ZqUV&#10;xPZQZFXw+ti83SwmL8sm6vbfN4WCx2FmvmGWq8FZcaU+tJ4VTMYZCOLK65YbBcfD5nkOIkRkjdYz&#10;KfihAKvi8WGJufY3Lum6j41IEA45KjAxdrmUoTLkMIx9R5y82vcOY5J9I3WPtwR3Vr5k2Uw6bDkt&#10;GOxobag67y9OAZXnejfZGms/XqflVzgtdpR9KzV6Gt7fQEQa4j383/7UCuYz+PuSfoAs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DCd0xAAAANsAAAAPAAAAAAAAAAAA&#10;AAAAAKECAABkcnMvZG93bnJldi54bWxQSwUGAAAAAAQABAD5AAAAkgMAAAAA&#10;" strokecolor="windowText" strokeweight=".25pt"/>
                    <v:oval id="Ellipse 22" o:spid="_x0000_s1113" style="position:absolute;left:23837;top:18923;width:356;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yI8IA&#10;AADbAAAADwAAAGRycy9kb3ducmV2LnhtbESPQYvCMBSE7wv+h/AEb2uyHlSqUZZVoRcPdlU8vm2e&#10;bbF5KU3U+u+NIOxxmJlvmPmys7W4Uesrxxq+hgoEce5MxYWG/e/mcwrCB2SDtWPS8CAPy0XvY46J&#10;cXfe0S0LhYgQ9glqKENoEil9XpJFP3QNcfTOrrUYomwLaVq8R7it5UipsbRYcVwosaGfkvJLdrUa&#10;UruSVaPMNksPa1+cjpe/s1RaD/rd9wxEoC78h9/t1GiYTuD1Jf4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Q/IjwgAAANsAAAAPAAAAAAAAAAAAAAAAAJgCAABkcnMvZG93&#10;bnJldi54bWxQSwUGAAAAAAQABAD1AAAAhwMAAAAA&#10;" fillcolor="windowText" stroked="f" strokeweight="2pt">
                      <v:shadow on="t" color="black" opacity="26214f" origin="-.5,-.5" offset=".24944mm,.24944mm"/>
                      <v:textbox>
                        <w:txbxContent>
                          <w:p w14:paraId="623D1DB7"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oval id="Ellipse 23" o:spid="_x0000_s1114" style="position:absolute;left:23946;top:1900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FRtrwA&#10;AADbAAAADwAAAGRycy9kb3ducmV2LnhtbERPSwrCMBDdC94hjOBGNNWFlmoUKSi68nuAoRnbajMp&#10;TdR6e7MQXD7ef7FqTSVe1LjSsoLxKAJBnFldcq7getkMYxDOI2usLJOCDzlYLbudBSbavvlEr7PP&#10;RQhhl6CCwvs6kdJlBRl0I1sTB+5mG4M+wCaXusF3CDeVnETRVBosOTQUWFNaUPY4P42CSu/usUkv&#10;21nqt3s6fga3Q/ZUqt9r13MQnlr/F//cO60gDmPDl/AD5PI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kVG2vAAAANsAAAAPAAAAAAAAAAAAAAAAAJgCAABkcnMvZG93bnJldi54&#10;bWxQSwUGAAAAAAQABAD1AAAAgQMAAAAA&#10;" fillcolor="window" stroked="f" strokeweight="2pt">
                      <v:textbox>
                        <w:txbxContent>
                          <w:p w14:paraId="59B3A9BB" w14:textId="77777777" w:rsidR="009D1428" w:rsidRDefault="009D1428" w:rsidP="009D1428">
                            <w:pPr>
                              <w:pStyle w:val="StandardWeb"/>
                              <w:spacing w:before="0" w:beforeAutospacing="0" w:after="80" w:afterAutospacing="0"/>
                              <w:jc w:val="both"/>
                              <w:textAlignment w:val="baseline"/>
                            </w:pPr>
                            <w:r w:rsidRPr="009054F6">
                              <w:rPr>
                                <w:rFonts w:ascii="Arial" w:hAnsi="Arial" w:cs="Arial"/>
                                <w:color w:val="FFFFFF"/>
                                <w:kern w:val="24"/>
                                <w:sz w:val="22"/>
                                <w:szCs w:val="22"/>
                                <w:lang w:val="en-US"/>
                              </w:rPr>
                              <w:t> </w:t>
                            </w:r>
                          </w:p>
                        </w:txbxContent>
                      </v:textbox>
                    </v:oval>
                  </v:group>
                </v:group>
                <v:shape id="Text Box 14" o:spid="_x0000_s1115" type="#_x0000_t202" style="position:absolute;top:24999;width:46907;height:3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HHZ8IA&#10;AADbAAAADwAAAGRycy9kb3ducmV2LnhtbESP3YrCMBSE7xd8h3AEbxZNFVdrNcoqKN768wCnzbEt&#10;Nielydr69kYQ9nKYmW+Y1aYzlXhQ40rLCsajCARxZnXJuYLrZT+MQTiPrLGyTAqe5GCz7n2tMNG2&#10;5RM9zj4XAcIuQQWF93UipcsKMuhGtiYO3s02Bn2QTS51g22Am0pOomgmDZYcFgqsaVdQdj//GQW3&#10;Y/v9s2jTg7/OT9PZFst5ap9KDfrd7xKEp87/hz/to1YQL+D9Jfw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UcdnwgAAANsAAAAPAAAAAAAAAAAAAAAAAJgCAABkcnMvZG93&#10;bnJldi54bWxQSwUGAAAAAAQABAD1AAAAhwMAAAAA&#10;" stroked="f">
                  <v:textbox>
                    <w:txbxContent>
                      <w:p w14:paraId="35B551CA" w14:textId="77777777" w:rsidR="009D1428" w:rsidRDefault="009D1428" w:rsidP="009D1428">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implementation</w:t>
                        </w:r>
                      </w:p>
                    </w:txbxContent>
                  </v:textbox>
                </v:shape>
                <w10:wrap type="square"/>
              </v:group>
            </w:pict>
          </mc:Fallback>
        </mc:AlternateContent>
      </w:r>
      <w:r>
        <w:rPr>
          <w:lang w:val="ru-RU"/>
        </w:rPr>
        <w:t xml:space="preserve">Смысл заключается в том, чтобы совместно проанализировать, какие моменты стоит рассматривать как важные сигналы, указывающие на провал решения конфликта. </w:t>
      </w:r>
    </w:p>
    <w:p w14:paraId="561BF1E6" w14:textId="30B51290" w:rsidR="009D1428" w:rsidRPr="00616E97" w:rsidRDefault="009D1428" w:rsidP="009D1428">
      <w:pPr>
        <w:rPr>
          <w:lang w:val="ru-RU"/>
        </w:rPr>
      </w:pPr>
      <w:r>
        <w:rPr>
          <w:lang w:val="ru-RU"/>
        </w:rPr>
        <w:t>В рамках одного проекта, «сокрытие ошибок» было определено как риск</w:t>
      </w:r>
      <w:r w:rsidRPr="00616E97">
        <w:rPr>
          <w:lang w:val="ru-RU"/>
        </w:rPr>
        <w:t xml:space="preserve">. </w:t>
      </w:r>
      <w:r>
        <w:rPr>
          <w:lang w:val="ru-RU"/>
        </w:rPr>
        <w:t>Медиатор спросил, какие индикаторы могли бы указать на то, что имело место сокрытие ошибок. Вначале, стороны конфликта не могли ответить на этот вопрос, поэтому медиатор сформулировал его иначе</w:t>
      </w:r>
      <w:r w:rsidRPr="00616E97">
        <w:rPr>
          <w:lang w:val="ru-RU"/>
        </w:rPr>
        <w:t xml:space="preserve">: </w:t>
      </w:r>
      <w:r>
        <w:rPr>
          <w:lang w:val="ru-RU"/>
        </w:rPr>
        <w:t>Как вы узнали, что ошибки до сих пор умалчивались? После этого он получил целый ряд ответов, таких как</w:t>
      </w:r>
      <w:r w:rsidRPr="00616E97">
        <w:rPr>
          <w:lang w:val="ru-RU"/>
        </w:rPr>
        <w:t xml:space="preserve">: </w:t>
      </w:r>
      <w:r>
        <w:rPr>
          <w:lang w:val="ru-RU"/>
        </w:rPr>
        <w:t>«Если кто-то совершил ошибку, это можно определить по тому, что он выдаёт меньше информации», или «Если кто-то говорит туманно и абстрактно, он может умалчивать свои ошибки».</w:t>
      </w:r>
      <w:r w:rsidRPr="00616E97">
        <w:rPr>
          <w:lang w:val="ru-RU"/>
        </w:rPr>
        <w:t xml:space="preserve"> </w:t>
      </w:r>
      <w:r>
        <w:rPr>
          <w:lang w:val="ru-RU"/>
        </w:rPr>
        <w:t>Когда медиатор спросил, к каким уловкам прибегла «другая сторона» чтобы сокрыть свои ошибки, были озвучены различные тактики</w:t>
      </w:r>
      <w:r w:rsidRPr="00616E97">
        <w:rPr>
          <w:lang w:val="ru-RU"/>
        </w:rPr>
        <w:t xml:space="preserve">: </w:t>
      </w:r>
      <w:r>
        <w:rPr>
          <w:lang w:val="ru-RU"/>
        </w:rPr>
        <w:t>преднамеренное разделение обязанностей («Коллега Х отвечает за это»)</w:t>
      </w:r>
      <w:r w:rsidRPr="00616E97">
        <w:rPr>
          <w:lang w:val="ru-RU"/>
        </w:rPr>
        <w:t xml:space="preserve">, </w:t>
      </w:r>
      <w:r>
        <w:rPr>
          <w:lang w:val="ru-RU"/>
        </w:rPr>
        <w:t>выдумывание технических проблем («Инструменты не указывают на наличие проблем»</w:t>
      </w:r>
      <w:r w:rsidRPr="00616E97">
        <w:rPr>
          <w:lang w:val="ru-RU"/>
        </w:rPr>
        <w:t xml:space="preserve">), </w:t>
      </w:r>
      <w:r>
        <w:rPr>
          <w:lang w:val="ru-RU"/>
        </w:rPr>
        <w:t xml:space="preserve">преувеличение слабых сторон третьей стороны </w:t>
      </w:r>
      <w:r w:rsidRPr="00616E97">
        <w:rPr>
          <w:lang w:val="ru-RU"/>
        </w:rPr>
        <w:t>(</w:t>
      </w:r>
      <w:r>
        <w:rPr>
          <w:lang w:val="ru-RU"/>
        </w:rPr>
        <w:t>«У подрядчика не хватает работников»),</w:t>
      </w:r>
      <w:r w:rsidRPr="00616E97">
        <w:rPr>
          <w:lang w:val="ru-RU"/>
        </w:rPr>
        <w:t xml:space="preserve"> </w:t>
      </w:r>
      <w:r>
        <w:rPr>
          <w:lang w:val="ru-RU"/>
        </w:rPr>
        <w:t xml:space="preserve">неправильное толкование и отсутствие конкретности в инструкции </w:t>
      </w:r>
      <w:r w:rsidRPr="00616E97">
        <w:rPr>
          <w:lang w:val="ru-RU"/>
        </w:rPr>
        <w:t>(</w:t>
      </w:r>
      <w:r>
        <w:rPr>
          <w:lang w:val="ru-RU"/>
        </w:rPr>
        <w:t>«Это не входит в поставленную задачу») и т.д..</w:t>
      </w:r>
      <w:r w:rsidRPr="00616E97">
        <w:rPr>
          <w:lang w:val="ru-RU"/>
        </w:rPr>
        <w:t xml:space="preserve"> </w:t>
      </w:r>
      <w:r>
        <w:rPr>
          <w:lang w:val="ru-RU"/>
        </w:rPr>
        <w:t xml:space="preserve">Стало очевидно, что главной причиной, по которой скрываются ошибки, является </w:t>
      </w:r>
      <w:hyperlink r:id="rId23" w:anchor="8" w:history="1">
        <w:r w:rsidRPr="00C02551">
          <w:rPr>
            <w:rStyle w:val="Hyperlink"/>
            <w:lang w:val="ru-RU"/>
          </w:rPr>
          <w:t>по</w:t>
        </w:r>
        <w:bookmarkStart w:id="3" w:name="_GoBack"/>
        <w:bookmarkEnd w:id="3"/>
        <w:r w:rsidRPr="00C02551">
          <w:rPr>
            <w:rStyle w:val="Hyperlink"/>
            <w:lang w:val="ru-RU"/>
          </w:rPr>
          <w:t>р</w:t>
        </w:r>
        <w:r w:rsidRPr="00C02551">
          <w:rPr>
            <w:rStyle w:val="Hyperlink"/>
            <w:lang w:val="ru-RU"/>
          </w:rPr>
          <w:t>очный круг</w:t>
        </w:r>
      </w:hyperlink>
      <w:r>
        <w:rPr>
          <w:lang w:val="ru-RU"/>
        </w:rPr>
        <w:t xml:space="preserve"> недоверия и скрывания ошибок:</w:t>
      </w:r>
      <w:r w:rsidRPr="00616E97">
        <w:rPr>
          <w:lang w:val="ru-RU"/>
        </w:rPr>
        <w:t xml:space="preserve"> </w:t>
      </w:r>
      <w:r>
        <w:rPr>
          <w:lang w:val="ru-RU"/>
        </w:rPr>
        <w:t>Чем больше старается одна сторона выявить ошибки другой стороны, тем больше старается другая сторона сокрыть свои ошибки – и наоборот</w:t>
      </w:r>
      <w:r w:rsidRPr="00616E97">
        <w:rPr>
          <w:lang w:val="ru-RU"/>
        </w:rPr>
        <w:t xml:space="preserve">. </w:t>
      </w:r>
      <w:r>
        <w:rPr>
          <w:lang w:val="ru-RU"/>
        </w:rPr>
        <w:t xml:space="preserve">Скрытые ошибки подтверждают существование недоверия и усиливают его. Таким образом, обе стороны стараются как можно раньше выявить ошибки и применить более суровые санкции, что опять приводит к усилению тактики сокрытия ошибок. </w:t>
      </w:r>
    </w:p>
    <w:p w14:paraId="091BE2E5" w14:textId="77777777" w:rsidR="009D1428" w:rsidRPr="00616E97" w:rsidRDefault="009D1428" w:rsidP="0084729E">
      <w:pPr>
        <w:pStyle w:val="berschrift3"/>
        <w:rPr>
          <w:lang w:val="ru-RU"/>
        </w:rPr>
      </w:pPr>
      <w:bookmarkStart w:id="4" w:name="_Toc386755098"/>
      <w:r>
        <w:rPr>
          <w:lang w:val="ru-RU"/>
        </w:rPr>
        <w:t>Предупреждение и вмешательство</w:t>
      </w:r>
      <w:bookmarkEnd w:id="4"/>
      <w:r>
        <w:rPr>
          <w:lang w:val="ru-RU"/>
        </w:rPr>
        <w:t xml:space="preserve"> </w:t>
      </w:r>
      <w:r w:rsidRPr="00616E97">
        <w:rPr>
          <w:lang w:val="ru-RU"/>
        </w:rPr>
        <w:t xml:space="preserve"> </w:t>
      </w:r>
    </w:p>
    <w:p w14:paraId="0DDC129B" w14:textId="77777777" w:rsidR="009D1428" w:rsidRPr="00616E97" w:rsidRDefault="009D1428" w:rsidP="009D1428">
      <w:pPr>
        <w:rPr>
          <w:lang w:val="ru-RU"/>
        </w:rPr>
      </w:pPr>
      <w:r>
        <w:rPr>
          <w:lang w:val="ru-RU"/>
        </w:rPr>
        <w:t>Как скоро определены основные ошибки и их ранние предупреждающие знакм, самое время решить, что же с ними делать</w:t>
      </w:r>
      <w:r w:rsidRPr="00616E97">
        <w:rPr>
          <w:lang w:val="ru-RU"/>
        </w:rPr>
        <w:t xml:space="preserve">. </w:t>
      </w:r>
      <w:r>
        <w:rPr>
          <w:lang w:val="ru-RU"/>
        </w:rPr>
        <w:t>Можно прибегнуть к предупредительным мерам и мерам вмешательства</w:t>
      </w:r>
      <w:r w:rsidRPr="00616E97">
        <w:rPr>
          <w:lang w:val="ru-RU"/>
        </w:rPr>
        <w:t xml:space="preserve">. </w:t>
      </w:r>
      <w:r>
        <w:rPr>
          <w:lang w:val="ru-RU"/>
        </w:rPr>
        <w:t>Например, меры, усиливающие доверие, являются предупредительными. Планирование срочного заседания в кризисной ситуации является вмешательством, если уже отмечен риск «недостаточного потока информации».</w:t>
      </w:r>
    </w:p>
    <w:p w14:paraId="4EC28C9D" w14:textId="77777777" w:rsidR="009D1428" w:rsidRPr="00616E97" w:rsidRDefault="009D1428" w:rsidP="009D1428">
      <w:pPr>
        <w:rPr>
          <w:lang w:val="ru-RU"/>
        </w:rPr>
      </w:pPr>
      <w:r>
        <w:rPr>
          <w:lang w:val="ru-RU"/>
        </w:rPr>
        <w:t>Сбор идей по предупредительным мерам можно направить в нужное русло, задавая следующие вопросы</w:t>
      </w:r>
      <w:r w:rsidRPr="00616E97">
        <w:rPr>
          <w:lang w:val="ru-RU"/>
        </w:rPr>
        <w:t xml:space="preserve">: </w:t>
      </w:r>
      <w:r>
        <w:rPr>
          <w:lang w:val="ru-RU"/>
        </w:rPr>
        <w:t>В какой момент стоит заменить определённую меру во избежание провала</w:t>
      </w:r>
      <w:r w:rsidRPr="00616E97">
        <w:rPr>
          <w:lang w:val="ru-RU"/>
        </w:rPr>
        <w:t>?</w:t>
      </w:r>
      <w:r>
        <w:rPr>
          <w:lang w:val="ru-RU"/>
        </w:rPr>
        <w:t xml:space="preserve"> Что можно добавить в качестве меры предосторожности</w:t>
      </w:r>
      <w:r w:rsidRPr="00616E97">
        <w:rPr>
          <w:lang w:val="ru-RU"/>
        </w:rPr>
        <w:t xml:space="preserve">? </w:t>
      </w:r>
      <w:r>
        <w:rPr>
          <w:lang w:val="ru-RU"/>
        </w:rPr>
        <w:t xml:space="preserve">Кто и что должен делать, если ранние предупреждающие знаки указывают на критическое развитие ситуации? </w:t>
      </w:r>
    </w:p>
    <w:p w14:paraId="189947BE" w14:textId="77777777" w:rsidR="009D1428" w:rsidRPr="00616E97" w:rsidRDefault="009D1428" w:rsidP="009D1428">
      <w:pPr>
        <w:rPr>
          <w:lang w:val="ru-RU"/>
        </w:rPr>
      </w:pPr>
      <w:r>
        <w:rPr>
          <w:lang w:val="ru-RU"/>
        </w:rPr>
        <w:lastRenderedPageBreak/>
        <w:t>Сбор идей по мерам вмешательства должен ориентироваться на следующие вопросы</w:t>
      </w:r>
      <w:r w:rsidRPr="00616E97">
        <w:rPr>
          <w:lang w:val="ru-RU"/>
        </w:rPr>
        <w:t xml:space="preserve">: </w:t>
      </w:r>
      <w:r>
        <w:rPr>
          <w:lang w:val="ru-RU"/>
        </w:rPr>
        <w:t>Кто и что должен делать, если что-то уже пошло не так</w:t>
      </w:r>
      <w:r w:rsidRPr="00616E97">
        <w:rPr>
          <w:lang w:val="ru-RU"/>
        </w:rPr>
        <w:t xml:space="preserve">? </w:t>
      </w:r>
      <w:r>
        <w:rPr>
          <w:lang w:val="ru-RU"/>
        </w:rPr>
        <w:t>Каким может быть альтернативный план</w:t>
      </w:r>
      <w:r w:rsidRPr="00616E97">
        <w:rPr>
          <w:lang w:val="ru-RU"/>
        </w:rPr>
        <w:t xml:space="preserve">? </w:t>
      </w:r>
      <w:r>
        <w:rPr>
          <w:lang w:val="ru-RU"/>
        </w:rPr>
        <w:t>Что делать в случае серьёзной кризисной ситуации</w:t>
      </w:r>
      <w:r w:rsidRPr="00616E97">
        <w:rPr>
          <w:lang w:val="ru-RU"/>
        </w:rPr>
        <w:t>?</w:t>
      </w:r>
    </w:p>
    <w:p w14:paraId="4B61FC4B" w14:textId="1CE55FF6" w:rsidR="009D1428" w:rsidRPr="00616E97" w:rsidRDefault="009D1428" w:rsidP="009D1428">
      <w:pPr>
        <w:rPr>
          <w:lang w:val="ru-RU"/>
        </w:rPr>
      </w:pPr>
      <w:r>
        <w:rPr>
          <w:noProof/>
          <w:lang w:val="de-DE" w:eastAsia="de-DE"/>
        </w:rPr>
        <mc:AlternateContent>
          <mc:Choice Requires="wps">
            <w:drawing>
              <wp:anchor distT="0" distB="0" distL="114300" distR="114300" simplePos="0" relativeHeight="251734016" behindDoc="0" locked="0" layoutInCell="1" allowOverlap="1" wp14:anchorId="6E475119" wp14:editId="5C434CC7">
                <wp:simplePos x="0" y="0"/>
                <wp:positionH relativeFrom="column">
                  <wp:posOffset>3441700</wp:posOffset>
                </wp:positionH>
                <wp:positionV relativeFrom="paragraph">
                  <wp:posOffset>1176655</wp:posOffset>
                </wp:positionV>
                <wp:extent cx="1095375" cy="436245"/>
                <wp:effectExtent l="57150" t="57150" r="85725" b="78105"/>
                <wp:wrapSquare wrapText="bothSides"/>
                <wp:docPr id="282" name="Rechteck 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92D050"/>
                        </a:solidFill>
                        <a:ln w="25400" cap="flat" cmpd="sng" algn="ctr">
                          <a:noFill/>
                          <a:prstDash val="solid"/>
                        </a:ln>
                        <a:effectLst>
                          <a:outerShdw blurRad="50800" dist="12700" dir="2700000" algn="tl" rotWithShape="0">
                            <a:prstClr val="black">
                              <a:alpha val="40000"/>
                            </a:prstClr>
                          </a:outerShdw>
                        </a:effectLst>
                      </wps:spPr>
                      <wps:txbx>
                        <w:txbxContent>
                          <w:p w14:paraId="54FF5559"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2" o:spid="_x0000_s1116" style="position:absolute;left:0;text-align:left;margin-left:271pt;margin-top:92.65pt;width:86.25pt;height:34.3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" fillcolor="#92d050" stroked="f" strokeweight="2pt">
                <v:shadow on="t" color="black" opacity="26214f" origin="-.5,-.5" offset=".24944mm,.24944mm"/>
                <v:path arrowok="t"/>
                <v:textbox inset=".2mm,.2mm,.2mm,.2mm">
                  <w:txbxContent>
                    <w:p w14:paraId="54FF5559"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32992" behindDoc="0" locked="0" layoutInCell="1" allowOverlap="1" wp14:anchorId="40FF2371" wp14:editId="1A94B483">
                <wp:simplePos x="0" y="0"/>
                <wp:positionH relativeFrom="column">
                  <wp:posOffset>4581525</wp:posOffset>
                </wp:positionH>
                <wp:positionV relativeFrom="paragraph">
                  <wp:posOffset>1176655</wp:posOffset>
                </wp:positionV>
                <wp:extent cx="1095375" cy="436245"/>
                <wp:effectExtent l="57150" t="57150" r="85725" b="78105"/>
                <wp:wrapSquare wrapText="bothSides"/>
                <wp:docPr id="281" name="Rechteck 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FFFF00"/>
                        </a:solidFill>
                        <a:ln w="25400" cap="flat" cmpd="sng" algn="ctr">
                          <a:noFill/>
                          <a:prstDash val="solid"/>
                        </a:ln>
                        <a:effectLst>
                          <a:outerShdw blurRad="50800" dist="12700" dir="2700000" algn="tl" rotWithShape="0">
                            <a:prstClr val="black">
                              <a:alpha val="40000"/>
                            </a:prstClr>
                          </a:outerShdw>
                        </a:effectLst>
                      </wps:spPr>
                      <wps:txbx>
                        <w:txbxContent>
                          <w:p w14:paraId="003C534C"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1" o:spid="_x0000_s1117" style="position:absolute;left:0;text-align:left;margin-left:360.75pt;margin-top:92.65pt;width:86.25pt;height:34.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" fillcolor="yellow" stroked="f" strokeweight="2pt">
                <v:shadow on="t" color="black" opacity="26214f" origin="-.5,-.5" offset=".24944mm,.24944mm"/>
                <v:path arrowok="t"/>
                <v:textbox inset=".2mm,.2mm,.2mm,.2mm">
                  <w:txbxContent>
                    <w:p w14:paraId="003C534C"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31968" behindDoc="0" locked="0" layoutInCell="1" allowOverlap="1" wp14:anchorId="16FF8D88" wp14:editId="2BD88AB5">
                <wp:simplePos x="0" y="0"/>
                <wp:positionH relativeFrom="column">
                  <wp:posOffset>1144905</wp:posOffset>
                </wp:positionH>
                <wp:positionV relativeFrom="paragraph">
                  <wp:posOffset>1176655</wp:posOffset>
                </wp:positionV>
                <wp:extent cx="1095375" cy="436245"/>
                <wp:effectExtent l="57150" t="57150" r="85725" b="78105"/>
                <wp:wrapSquare wrapText="bothSides"/>
                <wp:docPr id="279" name="Rechteck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2CFE16BC"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79" o:spid="_x0000_s1118" style="position:absolute;left:0;text-align:left;margin-left:90.15pt;margin-top:92.65pt;width:86.25pt;height:34.3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" fillcolor="#da7460" stroked="f" strokeweight="2pt">
                <v:shadow on="t" color="black" opacity="26214f" origin="-.5,-.5" offset=".24944mm,.24944mm"/>
                <v:path arrowok="t"/>
                <v:textbox inset=".2mm,.2mm,.2mm,.2mm">
                  <w:txbxContent>
                    <w:p w14:paraId="2CFE16BC"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g">
            <w:drawing>
              <wp:anchor distT="0" distB="0" distL="114300" distR="114300" simplePos="0" relativeHeight="251730944" behindDoc="0" locked="0" layoutInCell="1" allowOverlap="1" wp14:anchorId="64E547F6" wp14:editId="040C54CB">
                <wp:simplePos x="0" y="0"/>
                <wp:positionH relativeFrom="column">
                  <wp:posOffset>2306955</wp:posOffset>
                </wp:positionH>
                <wp:positionV relativeFrom="paragraph">
                  <wp:posOffset>198755</wp:posOffset>
                </wp:positionV>
                <wp:extent cx="2165350" cy="385445"/>
                <wp:effectExtent l="57150" t="57150" r="82550" b="71755"/>
                <wp:wrapSquare wrapText="bothSides"/>
                <wp:docPr id="8201" name="Gruppieren 8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5350" cy="385445"/>
                          <a:chOff x="1223963" y="95250"/>
                          <a:chExt cx="1495420" cy="254816"/>
                        </a:xfrm>
                      </wpg:grpSpPr>
                      <wps:wsp>
                        <wps:cNvPr id="455" name="Rechteck 26"/>
                        <wps:cNvSpPr/>
                        <wps:spPr>
                          <a:xfrm>
                            <a:off x="1223963" y="98396"/>
                            <a:ext cx="1495420" cy="251670"/>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616CDD79" w14:textId="77777777" w:rsidR="009D1428" w:rsidRDefault="009D1428" w:rsidP="009D1428">
                              <w:pPr>
                                <w:pStyle w:val="StandardWeb"/>
                                <w:spacing w:beforeLines="60" w:before="144"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wps:txbx>
                        <wps:bodyPr lIns="7200" tIns="7200" rIns="7200" bIns="7200" anchor="ctr"/>
                      </wps:wsp>
                      <wpg:grpSp>
                        <wpg:cNvPr id="456" name="Gruppieren 27"/>
                        <wpg:cNvGrpSpPr>
                          <a:grpSpLocks/>
                        </wpg:cNvGrpSpPr>
                        <wpg:grpSpPr bwMode="auto">
                          <a:xfrm>
                            <a:off x="2651409" y="98397"/>
                            <a:ext cx="37276" cy="53480"/>
                            <a:chOff x="2651409" y="98397"/>
                            <a:chExt cx="37276" cy="53659"/>
                          </a:xfrm>
                        </wpg:grpSpPr>
                        <wps:wsp>
                          <wps:cNvPr id="32" name="Gerader Verbinder 61"/>
                          <wps:cNvCnPr/>
                          <wps:spPr>
                            <a:xfrm flipH="1">
                              <a:off x="2656891" y="120492"/>
                              <a:ext cx="9868" cy="31564"/>
                            </a:xfrm>
                            <a:prstGeom prst="line">
                              <a:avLst/>
                            </a:prstGeom>
                            <a:noFill/>
                            <a:ln w="3175" cap="flat" cmpd="sng" algn="ctr">
                              <a:solidFill>
                                <a:sysClr val="windowText" lastClr="000000"/>
                              </a:solidFill>
                              <a:prstDash val="solid"/>
                            </a:ln>
                            <a:effectLst/>
                          </wps:spPr>
                          <wps:bodyPr/>
                        </wps:wsp>
                        <wps:wsp>
                          <wps:cNvPr id="33" name="Ellipse 33"/>
                          <wps:cNvSpPr/>
                          <wps:spPr>
                            <a:xfrm>
                              <a:off x="2651409" y="98397"/>
                              <a:ext cx="37276" cy="34721"/>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5413E0F2" w14:textId="77777777" w:rsidR="009D1428" w:rsidRDefault="009D1428" w:rsidP="009D1428">
                                <w:pPr>
                                  <w:spacing w:beforeLines="60" w:before="144"/>
                                  <w:rPr>
                                    <w:rFonts w:eastAsia="Times New Roman"/>
                                  </w:rPr>
                                </w:pPr>
                              </w:p>
                            </w:txbxContent>
                          </wps:txbx>
                          <wps:bodyPr anchor="ctr"/>
                        </wps:wsp>
                        <wps:wsp>
                          <wps:cNvPr id="34" name="Ellipse 34"/>
                          <wps:cNvSpPr/>
                          <wps:spPr>
                            <a:xfrm>
                              <a:off x="2663592" y="10613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18D3C98F" w14:textId="77777777" w:rsidR="009D1428" w:rsidRDefault="009D1428" w:rsidP="009D1428">
                                <w:pPr>
                                  <w:spacing w:beforeLines="60" w:before="144"/>
                                  <w:rPr>
                                    <w:rFonts w:eastAsia="Times New Roman"/>
                                  </w:rPr>
                                </w:pPr>
                              </w:p>
                            </w:txbxContent>
                          </wps:txbx>
                          <wps:bodyPr anchor="ctr"/>
                        </wps:wsp>
                      </wpg:grpSp>
                      <wpg:grpSp>
                        <wpg:cNvPr id="457" name="Gruppieren 28"/>
                        <wpg:cNvGrpSpPr>
                          <a:grpSpLocks/>
                        </wpg:cNvGrpSpPr>
                        <wpg:grpSpPr bwMode="auto">
                          <a:xfrm>
                            <a:off x="1274395" y="95250"/>
                            <a:ext cx="33987" cy="54529"/>
                            <a:chOff x="1274395" y="95250"/>
                            <a:chExt cx="33987" cy="54529"/>
                          </a:xfrm>
                        </wpg:grpSpPr>
                        <wps:wsp>
                          <wps:cNvPr id="458" name="Gerader Verbinder 58"/>
                          <wps:cNvCnPr/>
                          <wps:spPr>
                            <a:xfrm flipH="1">
                              <a:off x="1279877" y="117271"/>
                              <a:ext cx="7675" cy="32508"/>
                            </a:xfrm>
                            <a:prstGeom prst="line">
                              <a:avLst/>
                            </a:prstGeom>
                            <a:noFill/>
                            <a:ln w="3175" cap="flat" cmpd="sng" algn="ctr">
                              <a:solidFill>
                                <a:sysClr val="windowText" lastClr="000000"/>
                              </a:solidFill>
                              <a:prstDash val="solid"/>
                            </a:ln>
                            <a:effectLst/>
                          </wps:spPr>
                          <wps:bodyPr/>
                        </wps:wsp>
                        <wps:wsp>
                          <wps:cNvPr id="459" name="Ellipse 30"/>
                          <wps:cNvSpPr/>
                          <wps:spPr>
                            <a:xfrm>
                              <a:off x="1274395" y="95250"/>
                              <a:ext cx="33987" cy="35653"/>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5C2D4632" w14:textId="77777777" w:rsidR="009D1428" w:rsidRDefault="009D1428" w:rsidP="009D1428">
                                <w:pPr>
                                  <w:spacing w:beforeLines="60" w:before="144"/>
                                  <w:rPr>
                                    <w:rFonts w:eastAsia="Times New Roman"/>
                                  </w:rPr>
                                </w:pPr>
                              </w:p>
                            </w:txbxContent>
                          </wps:txbx>
                          <wps:bodyPr anchor="ctr"/>
                        </wps:wsp>
                        <wps:wsp>
                          <wps:cNvPr id="460" name="Ellipse 31"/>
                          <wps:cNvSpPr/>
                          <wps:spPr>
                            <a:xfrm>
                              <a:off x="1283839" y="10341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7C142D88" w14:textId="77777777" w:rsidR="009D1428" w:rsidRDefault="009D1428" w:rsidP="009D1428">
                                <w:pPr>
                                  <w:spacing w:beforeLines="60" w:before="144"/>
                                  <w:rPr>
                                    <w:rFonts w:eastAsia="Times New Roman"/>
                                  </w:rPr>
                                </w:pP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8201" o:spid="_x0000_s1119" style="position:absolute;left:0;text-align:left;margin-left:181.65pt;margin-top:15.65pt;width:170.5pt;height:30.35pt;z-index:251730944" coordorigin="12239,952" coordsize="14954,2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">
                <v:rect id="Rechteck 26" o:spid="_x0000_s1120" style="position:absolute;left:12239;top:983;width:14954;height:25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GLy8gA&#10;AADcAAAADwAAAGRycy9kb3ducmV2LnhtbESPQWvCQBSE74X+h+UJ3upGqVpSVymCtUTbUiuCt2f2&#10;mUSzb0N21fjv3YLQ4zAz3zCjSWNKcabaFZYVdDsRCOLU6oIzBevf2dMLCOeRNZaWScGVHEzGjw8j&#10;jLW98A+dVz4TAcIuRgW591UspUtzMug6tiIO3t7WBn2QdSZ1jZcAN6XsRdFAGiw4LORY0TSn9Lg6&#10;GQXJ/LBIhu+79eZz+30aJsuv5eBISrVbzdsrCE+N/w/f2x9awXO/D39nwhGQ4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EYvLyAAAANwAAAAPAAAAAAAAAAAAAAAAAJgCAABk&#10;cnMvZG93bnJldi54bWxQSwUGAAAAAAQABAD1AAAAjQMAAAAA&#10;" fillcolor="window" stroked="f" strokeweight="2pt">
                  <v:shadow on="t" color="black" opacity="26214f" origin="-.5,-.5" offset=".24944mm,.24944mm"/>
                  <v:textbox inset=".2mm,.2mm,.2mm,.2mm">
                    <w:txbxContent>
                      <w:p w14:paraId="616CDD79" w14:textId="77777777" w:rsidR="009D1428" w:rsidRDefault="009D1428" w:rsidP="009D1428">
                        <w:pPr>
                          <w:pStyle w:val="StandardWeb"/>
                          <w:spacing w:beforeLines="60" w:before="144"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v:textbox>
                </v:rect>
                <v:group id="Gruppieren 27" o:spid="_x0000_s1121" style="position:absolute;left:26514;top:983;width:372;height:535" coordorigin="26514,983" coordsize="372,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line id="Gerader Verbinder 61" o:spid="_x0000_s1122" style="position:absolute;flip:x;visibility:visible;mso-wrap-style:square" from="26568,1204" to="26667,1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jokMMAAADbAAAADwAAAGRycy9kb3ducmV2LnhtbESPQWsCMRSE7wX/Q3iCt5pVadHVKFqQ&#10;1kORVcHrY/PcLCYvyybV7b83hYLHYWa+YRarzllxozbUnhWMhhkI4tLrmisFp+P2dQoiRGSN1jMp&#10;+KUAq2XvZYG59ncu6HaIlUgQDjkqMDE2uZShNOQwDH1DnLyLbx3GJNtK6hbvCe6sHGfZu3RYc1ow&#10;2NCHofJ6+HEKqLhe9qNPY+3mbVLswnm2p+xbqUG/W89BROriM/zf/tIKJmP4+5J+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I6JDDAAAA2wAAAA8AAAAAAAAAAAAA&#10;AAAAoQIAAGRycy9kb3ducmV2LnhtbFBLBQYAAAAABAAEAPkAAACRAwAAAAA=&#10;" strokecolor="windowText" strokeweight=".25pt"/>
                  <v:oval id="Ellipse 33" o:spid="_x0000_s1123" style="position:absolute;left:26514;top:983;width:372;height:3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c9x8IA&#10;AADbAAAADwAAAGRycy9kb3ducmV2LnhtbESPT4vCMBTE7wt+h/AEb2uigizVKOIf6GUP21Xx+Gye&#10;bbF5KU3U7rffCILHYWZ+w8yXna3FnVpfOdYwGioQxLkzFRca9r+7zy8QPiAbrB2Thj/ysFz0PuaY&#10;GPfgH7pnoRARwj5BDWUITSKlz0uy6IeuIY7exbUWQ5RtIU2Ljwi3tRwrNZUWK44LJTa0Lim/Zjer&#10;IbUbWTXKfGfpYeuL0/F6vkil9aDfrWYgAnXhHX61U6NhMoHnl/g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z3HwgAAANsAAAAPAAAAAAAAAAAAAAAAAJgCAABkcnMvZG93&#10;bnJldi54bWxQSwUGAAAAAAQABAD1AAAAhwMAAAAA&#10;" fillcolor="windowText" stroked="f" strokeweight="2pt">
                    <v:shadow on="t" color="black" opacity="26214f" origin="-.5,-.5" offset=".24944mm,.24944mm"/>
                    <v:textbox>
                      <w:txbxContent>
                        <w:p w14:paraId="5413E0F2" w14:textId="77777777" w:rsidR="009D1428" w:rsidRDefault="009D1428" w:rsidP="009D1428">
                          <w:pPr>
                            <w:spacing w:beforeLines="60" w:before="144"/>
                            <w:rPr>
                              <w:rFonts w:eastAsia="Times New Roman"/>
                            </w:rPr>
                          </w:pPr>
                        </w:p>
                      </w:txbxContent>
                    </v:textbox>
                  </v:oval>
                  <v:oval id="Ellipse 34" o:spid="_x0000_s1124" style="position:absolute;left:26635;top:106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SVMQA&#10;AADbAAAADwAAAGRycy9kb3ducmV2LnhtbESP0WrCQBRE3wv+w3IFX4putEUlugYJGOxTW/UDLtlr&#10;Es3eDdmNiX/fLRT6OMzMGWabDKYWD2pdZVnBfBaBIM6trrhQcDkfpmsQziNrrC2Tgic5SHajly3G&#10;2vb8TY+TL0SAsItRQel9E0vp8pIMupltiIN3ta1BH2RbSN1iH+CmlosoWkqDFYeFEhtKS8rvp84o&#10;qPXxtjbpOVulPvugr+fr9TPvlJqMh/0GhKfB/4f/2ket4O0dfr+EH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jklTEAAAA2wAAAA8AAAAAAAAAAAAAAAAAmAIAAGRycy9k&#10;b3ducmV2LnhtbFBLBQYAAAAABAAEAPUAAACJAwAAAAA=&#10;" fillcolor="window" stroked="f" strokeweight="2pt">
                    <v:textbox>
                      <w:txbxContent>
                        <w:p w14:paraId="18D3C98F" w14:textId="77777777" w:rsidR="009D1428" w:rsidRDefault="009D1428" w:rsidP="009D1428">
                          <w:pPr>
                            <w:spacing w:beforeLines="60" w:before="144"/>
                            <w:rPr>
                              <w:rFonts w:eastAsia="Times New Roman"/>
                            </w:rPr>
                          </w:pPr>
                        </w:p>
                      </w:txbxContent>
                    </v:textbox>
                  </v:oval>
                </v:group>
                <v:group id="Gruppieren 28" o:spid="_x0000_s1125" style="position:absolute;left:12743;top:952;width:340;height:545" coordorigin="12743,952" coordsize="339,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line id="Gerader Verbinder 58" o:spid="_x0000_s1126" style="position:absolute;flip:x;visibility:visible;mso-wrap-style:square" from="12798,1172" to="12875,1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1w1cIAAADcAAAADwAAAGRycy9kb3ducmV2LnhtbERPz2vCMBS+C/sfwhvspqmbytY1yjYQ&#10;9SBSN9j10Tyb0uSlNFG7/345CB4/vt/FanBWXKgPjWcF00kGgrjyuuFawc/3evwKIkRkjdYzKfij&#10;AKvlw6jAXPsrl3Q5xlqkEA45KjAxdrmUoTLkMEx8R5y4k+8dxgT7WuoeryncWfmcZQvpsOHUYLCj&#10;L0NVezw7BVS2p8N0Y6z9nL+Uu/D7dqBsr9TT4/DxDiLSEO/im3urFczmaW06k46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O1w1cIAAADcAAAADwAAAAAAAAAAAAAA&#10;AAChAgAAZHJzL2Rvd25yZXYueG1sUEsFBgAAAAAEAAQA+QAAAJADAAAAAA==&#10;" strokecolor="windowText" strokeweight=".25pt"/>
                  <v:oval id="Ellipse 30" o:spid="_x0000_s1127" style="position:absolute;left:12743;top:952;width:340;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CsUA&#10;AADcAAAADwAAAGRycy9kb3ducmV2LnhtbESPT2sCMRTE7wW/Q3iCt5pYbNHVrEi1sJceulXx+Ny8&#10;/YObl2WT6vbbN4VCj8PM/IZZbwbbihv1vnGsYTZVIIgLZxquNBw+3x4XIHxANtg6Jg3f5GGTjh7W&#10;mBh35w+65aESEcI+QQ11CF0ipS9qsuinriOOXul6iyHKvpKmx3uE21Y+KfUiLTYcF2rs6LWm4pp/&#10;WQ2Z3cmmU+Y9z457X51P10spldaT8bBdgQg0hP/wXzszGubPS/g9E4+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B0KxQAAANwAAAAPAAAAAAAAAAAAAAAAAJgCAABkcnMv&#10;ZG93bnJldi54bWxQSwUGAAAAAAQABAD1AAAAigMAAAAA&#10;" fillcolor="windowText" stroked="f" strokeweight="2pt">
                    <v:shadow on="t" color="black" opacity="26214f" origin="-.5,-.5" offset=".24944mm,.24944mm"/>
                    <v:textbox>
                      <w:txbxContent>
                        <w:p w14:paraId="5C2D4632" w14:textId="77777777" w:rsidR="009D1428" w:rsidRDefault="009D1428" w:rsidP="009D1428">
                          <w:pPr>
                            <w:spacing w:beforeLines="60" w:before="144"/>
                            <w:rPr>
                              <w:rFonts w:eastAsia="Times New Roman"/>
                            </w:rPr>
                          </w:pPr>
                        </w:p>
                      </w:txbxContent>
                    </v:textbox>
                  </v:oval>
                  <v:oval id="Ellipse 31" o:spid="_x0000_s1128" style="position:absolute;left:12838;top:103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Ug1r0A&#10;AADcAAAADwAAAGRycy9kb3ducmV2LnhtbERPSwrCMBDdC94hjOBGNFVEpRpFCoqu/B5gaMa22kxK&#10;E7Xe3iwEl4/3X6waU4oX1a6wrGA4iEAQp1YXnCm4Xjb9GQjnkTWWlknBhxyslu3WAmNt33yi19ln&#10;IoSwi1FB7n0VS+nSnAy6ga2IA3eztUEfYJ1JXeM7hJtSjqJoIg0WHBpyrCjJKX2cn0ZBqXf3mUku&#10;22nit3s6fnq3Q/pUqttp1nMQnhr/F//cO61gPAnzw5lwBOTy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RUg1r0AAADcAAAADwAAAAAAAAAAAAAAAACYAgAAZHJzL2Rvd25yZXYu&#10;eG1sUEsFBgAAAAAEAAQA9QAAAIIDAAAAAA==&#10;" fillcolor="window" stroked="f" strokeweight="2pt">
                    <v:textbox>
                      <w:txbxContent>
                        <w:p w14:paraId="7C142D88" w14:textId="77777777" w:rsidR="009D1428" w:rsidRDefault="009D1428" w:rsidP="009D1428">
                          <w:pPr>
                            <w:spacing w:beforeLines="60" w:before="144"/>
                            <w:rPr>
                              <w:rFonts w:eastAsia="Times New Roman"/>
                            </w:rPr>
                          </w:pPr>
                        </w:p>
                      </w:txbxContent>
                    </v:textbox>
                  </v:oval>
                </v:group>
                <w10:wrap type="square"/>
              </v:group>
            </w:pict>
          </mc:Fallback>
        </mc:AlternateContent>
      </w:r>
      <w:r>
        <w:rPr>
          <w:noProof/>
          <w:lang w:val="de-DE" w:eastAsia="de-DE"/>
        </w:rPr>
        <mc:AlternateContent>
          <mc:Choice Requires="wpg">
            <w:drawing>
              <wp:anchor distT="0" distB="0" distL="114300" distR="114300" simplePos="0" relativeHeight="251729920" behindDoc="0" locked="0" layoutInCell="1" allowOverlap="1" wp14:anchorId="4B0692FD" wp14:editId="1002B1D2">
                <wp:simplePos x="0" y="0"/>
                <wp:positionH relativeFrom="column">
                  <wp:posOffset>4583430</wp:posOffset>
                </wp:positionH>
                <wp:positionV relativeFrom="paragraph">
                  <wp:posOffset>590550</wp:posOffset>
                </wp:positionV>
                <wp:extent cx="1095375" cy="498475"/>
                <wp:effectExtent l="57150" t="19050" r="85725" b="73025"/>
                <wp:wrapSquare wrapText="bothSides"/>
                <wp:docPr id="8200" name="Gruppieren 8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5375" cy="498475"/>
                          <a:chOff x="3500438" y="487355"/>
                          <a:chExt cx="792803" cy="373033"/>
                        </a:xfrm>
                      </wpg:grpSpPr>
                      <wps:wsp>
                        <wps:cNvPr id="450" name="Rechteck 20"/>
                        <wps:cNvSpPr/>
                        <wps:spPr>
                          <a:xfrm>
                            <a:off x="3500438" y="527753"/>
                            <a:ext cx="792803" cy="332635"/>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4FFCB5EF" w14:textId="77777777" w:rsidR="009D1428" w:rsidRDefault="009D1428" w:rsidP="009D1428">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Intervening Measures</w:t>
                              </w:r>
                            </w:p>
                          </w:txbxContent>
                        </wps:txbx>
                        <wps:bodyPr lIns="7200" tIns="7200" rIns="7200" bIns="7200" anchor="ctr"/>
                      </wps:wsp>
                      <wpg:grpSp>
                        <wpg:cNvPr id="451" name="Gruppieren 21"/>
                        <wpg:cNvGrpSpPr>
                          <a:grpSpLocks/>
                        </wpg:cNvGrpSpPr>
                        <wpg:grpSpPr bwMode="auto">
                          <a:xfrm>
                            <a:off x="3933607" y="487355"/>
                            <a:ext cx="35619" cy="53458"/>
                            <a:chOff x="3933607" y="487362"/>
                            <a:chExt cx="35619" cy="53638"/>
                          </a:xfrm>
                        </wpg:grpSpPr>
                        <wps:wsp>
                          <wps:cNvPr id="452" name="Gerader Verbinder 86"/>
                          <wps:cNvCnPr/>
                          <wps:spPr>
                            <a:xfrm flipH="1">
                              <a:off x="3939352" y="508817"/>
                              <a:ext cx="8043" cy="32183"/>
                            </a:xfrm>
                            <a:prstGeom prst="line">
                              <a:avLst/>
                            </a:prstGeom>
                            <a:noFill/>
                            <a:ln w="3175" cap="flat" cmpd="sng" algn="ctr">
                              <a:solidFill>
                                <a:sysClr val="windowText" lastClr="000000"/>
                              </a:solidFill>
                              <a:prstDash val="solid"/>
                            </a:ln>
                            <a:effectLst/>
                          </wps:spPr>
                          <wps:bodyPr/>
                        </wps:wsp>
                        <wps:wsp>
                          <wps:cNvPr id="453" name="Ellipse 23"/>
                          <wps:cNvSpPr/>
                          <wps:spPr>
                            <a:xfrm>
                              <a:off x="3933607" y="487362"/>
                              <a:ext cx="35619" cy="35759"/>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1FE74140" w14:textId="77777777" w:rsidR="009D1428" w:rsidRDefault="009D1428" w:rsidP="009D1428">
                                <w:pPr>
                                  <w:spacing w:beforeLines="60" w:before="144"/>
                                  <w:rPr>
                                    <w:rFonts w:eastAsia="Times New Roman"/>
                                  </w:rPr>
                                </w:pPr>
                              </w:p>
                            </w:txbxContent>
                          </wps:txbx>
                          <wps:bodyPr anchor="ctr"/>
                        </wps:wsp>
                        <wps:wsp>
                          <wps:cNvPr id="454" name="Ellipse 24"/>
                          <wps:cNvSpPr/>
                          <wps:spPr>
                            <a:xfrm>
                              <a:off x="3946051" y="495526"/>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09E06452" w14:textId="77777777" w:rsidR="009D1428" w:rsidRDefault="009D1428" w:rsidP="009D1428">
                                <w:pPr>
                                  <w:spacing w:beforeLines="60" w:before="144"/>
                                  <w:rPr>
                                    <w:rFonts w:eastAsia="Times New Roman"/>
                                  </w:rPr>
                                </w:pP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8200" o:spid="_x0000_s1129" style="position:absolute;left:0;text-align:left;margin-left:360.9pt;margin-top:46.5pt;width:86.25pt;height:39.25pt;z-index:251729920" coordorigin="35004,4873" coordsize="7928,3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">
                <v:rect id="Rechteck 20" o:spid="_x0000_s1130" style="position:absolute;left:35004;top:5277;width:7928;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YoU8UA&#10;AADcAAAADwAAAGRycy9kb3ducmV2LnhtbERPy2rCQBTdF/yH4QrumonFR0kdpRRaJT6KDwrurplr&#10;kpq5EzKjpn/fWRS6PJz3ZNaaStyocaVlBf0oBkGcWV1yruCwf398BuE8ssbKMin4IQezaedhgom2&#10;d97SbedzEULYJaig8L5OpHRZQQZdZGviwJ1tY9AH2ORSN3gP4aaST3E8kgZLDg0F1vRWUHbZXY2C&#10;dP69TMcfp8PX+vh5HaerzWp0IaV63fb1BYSn1v+L/9wLrWAwDPPDmXAE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ihTxQAAANwAAAAPAAAAAAAAAAAAAAAAAJgCAABkcnMv&#10;ZG93bnJldi54bWxQSwUGAAAAAAQABAD1AAAAigMAAAAA&#10;" fillcolor="window" stroked="f" strokeweight="2pt">
                  <v:shadow on="t" color="black" opacity="26214f" origin="-.5,-.5" offset=".24944mm,.24944mm"/>
                  <v:textbox inset=".2mm,.2mm,.2mm,.2mm">
                    <w:txbxContent>
                      <w:p w14:paraId="4FFCB5EF" w14:textId="77777777" w:rsidR="009D1428" w:rsidRDefault="009D1428" w:rsidP="009D1428">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Intervening Measures</w:t>
                        </w:r>
                      </w:p>
                    </w:txbxContent>
                  </v:textbox>
                </v:rect>
                <v:group id="Gruppieren 21" o:spid="_x0000_s1131" style="position:absolute;left:39336;top:4873;width:356;height:535" coordorigin="39336,487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line id="Gerader Verbinder 86" o:spid="_x0000_s1132" style="position:absolute;flip:x;visibility:visible;mso-wrap-style:square" from="39393,5088" to="39473,5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VHP8QAAADcAAAADwAAAGRycy9kb3ducmV2LnhtbESPQWsCMRSE74X+h/AK3mpWq1JXo2ih&#10;1B5E1gpeH5vnZjF5WTZR139vCoUeh5n5hpkvO2fFldpQe1Yw6GcgiEuva64UHH4+X99BhIis0Xom&#10;BXcKsFw8P80x1/7GBV33sRIJwiFHBSbGJpcylIYchr5viJN38q3DmGRbSd3iLcGdlcMsm0iHNacF&#10;gw19GCrP+4tTQMX5tBt8GWvX47fiOxynO8q2SvVeutUMRKQu/of/2hutYDQewu+Zd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BUc/xAAAANwAAAAPAAAAAAAAAAAA&#10;AAAAAKECAABkcnMvZG93bnJldi54bWxQSwUGAAAAAAQABAD5AAAAkgMAAAAA&#10;" strokecolor="windowText" strokeweight=".25pt"/>
                  <v:oval id="Ellipse 23" o:spid="_x0000_s1133" style="position:absolute;left:39336;top:4873;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Qq4MUA&#10;AADcAAAADwAAAGRycy9kb3ducmV2LnhtbESPT2sCMRTE7wW/Q3iCt5pYW5HVrEi1sJceulXx+Ny8&#10;/YObl2WT6vbbN4VCj8PM/IZZbwbbihv1vnGsYTZVIIgLZxquNBw+3x6XIHxANtg6Jg3f5GGTjh7W&#10;mBh35w+65aESEcI+QQ11CF0ipS9qsuinriOOXul6iyHKvpKmx3uE21Y+KbWQFhuOCzV29FpTcc2/&#10;rIbM7mTTKfOeZ8e9r86n66WUSuvJeNiuQAQawn/4r50ZDc8vc/g9E4+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CrgxQAAANwAAAAPAAAAAAAAAAAAAAAAAJgCAABkcnMv&#10;ZG93bnJldi54bWxQSwUGAAAAAAQABAD1AAAAigMAAAAA&#10;" fillcolor="windowText" stroked="f" strokeweight="2pt">
                    <v:shadow on="t" color="black" opacity="26214f" origin="-.5,-.5" offset=".24944mm,.24944mm"/>
                    <v:textbox>
                      <w:txbxContent>
                        <w:p w14:paraId="1FE74140" w14:textId="77777777" w:rsidR="009D1428" w:rsidRDefault="009D1428" w:rsidP="009D1428">
                          <w:pPr>
                            <w:spacing w:beforeLines="60" w:before="144"/>
                            <w:rPr>
                              <w:rFonts w:eastAsia="Times New Roman"/>
                            </w:rPr>
                          </w:pPr>
                        </w:p>
                      </w:txbxContent>
                    </v:textbox>
                  </v:oval>
                  <v:oval id="Ellipse 24" o:spid="_x0000_s1134" style="position:absolute;left:39460;top:4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LsaMQA&#10;AADcAAAADwAAAGRycy9kb3ducmV2LnhtbESP3YrCMBSE7xd8h3AEbxZNXVyV2ihSWNGr9e8BDs3p&#10;jzYnpYla394IC3s5zMw3TLLqTC3u1LrKsoLxKAJBnFldcaHgfPoZzkE4j6yxtkwKnuRgtex9JBhr&#10;++AD3Y++EAHCLkYFpfdNLKXLSjLoRrYhDl5uW4M+yLaQusVHgJtafkXRVBqsOCyU2FBaUnY93oyC&#10;Wm8vc5OeNrPUb3a0f37mv9lNqUG/Wy9AeOr8f/ivvdUKJt8TeJ8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C7GjEAAAA3AAAAA8AAAAAAAAAAAAAAAAAmAIAAGRycy9k&#10;b3ducmV2LnhtbFBLBQYAAAAABAAEAPUAAACJAwAAAAA=&#10;" fillcolor="window" stroked="f" strokeweight="2pt">
                    <v:textbox>
                      <w:txbxContent>
                        <w:p w14:paraId="09E06452" w14:textId="77777777" w:rsidR="009D1428" w:rsidRDefault="009D1428" w:rsidP="009D1428">
                          <w:pPr>
                            <w:spacing w:beforeLines="60" w:before="144"/>
                            <w:rPr>
                              <w:rFonts w:eastAsia="Times New Roman"/>
                            </w:rPr>
                          </w:pPr>
                        </w:p>
                      </w:txbxContent>
                    </v:textbox>
                  </v:oval>
                </v:group>
                <w10:wrap type="square"/>
              </v:group>
            </w:pict>
          </mc:Fallback>
        </mc:AlternateContent>
      </w:r>
      <w:r>
        <w:rPr>
          <w:noProof/>
          <w:lang w:val="de-DE" w:eastAsia="de-DE"/>
        </w:rPr>
        <mc:AlternateContent>
          <mc:Choice Requires="wpg">
            <w:drawing>
              <wp:anchor distT="0" distB="0" distL="114300" distR="114300" simplePos="0" relativeHeight="251728896" behindDoc="0" locked="0" layoutInCell="1" allowOverlap="1" wp14:anchorId="5641DFF5" wp14:editId="6D2C62DE">
                <wp:simplePos x="0" y="0"/>
                <wp:positionH relativeFrom="column">
                  <wp:posOffset>2317750</wp:posOffset>
                </wp:positionH>
                <wp:positionV relativeFrom="paragraph">
                  <wp:posOffset>590550</wp:posOffset>
                </wp:positionV>
                <wp:extent cx="1043305" cy="498475"/>
                <wp:effectExtent l="57150" t="19050" r="80645" b="73025"/>
                <wp:wrapSquare wrapText="bothSides"/>
                <wp:docPr id="8199" name="Gruppieren 8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3305" cy="498475"/>
                          <a:chOff x="1235075" y="487355"/>
                          <a:chExt cx="807500" cy="373033"/>
                        </a:xfrm>
                      </wpg:grpSpPr>
                      <wps:wsp>
                        <wps:cNvPr id="29" name="Rechteck 14"/>
                        <wps:cNvSpPr/>
                        <wps:spPr>
                          <a:xfrm>
                            <a:off x="1235075" y="527753"/>
                            <a:ext cx="807500" cy="332635"/>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306507BF" w14:textId="77777777" w:rsidR="009D1428" w:rsidRDefault="009D1428" w:rsidP="009D1428">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Early Warning Signs</w:t>
                              </w:r>
                            </w:p>
                          </w:txbxContent>
                        </wps:txbx>
                        <wps:bodyPr lIns="7200" tIns="7200" rIns="7200" bIns="7200" anchor="ctr"/>
                      </wps:wsp>
                      <wpg:grpSp>
                        <wpg:cNvPr id="30" name="Gruppieren 15"/>
                        <wpg:cNvGrpSpPr>
                          <a:grpSpLocks/>
                        </wpg:cNvGrpSpPr>
                        <wpg:grpSpPr bwMode="auto">
                          <a:xfrm>
                            <a:off x="1677541" y="487355"/>
                            <a:ext cx="35644" cy="53458"/>
                            <a:chOff x="1677541" y="487362"/>
                            <a:chExt cx="35644" cy="53638"/>
                          </a:xfrm>
                        </wpg:grpSpPr>
                        <wps:wsp>
                          <wps:cNvPr id="31" name="Gerader Verbinder 91"/>
                          <wps:cNvCnPr/>
                          <wps:spPr>
                            <a:xfrm flipH="1">
                              <a:off x="1682457" y="508817"/>
                              <a:ext cx="9833" cy="32183"/>
                            </a:xfrm>
                            <a:prstGeom prst="line">
                              <a:avLst/>
                            </a:prstGeom>
                            <a:noFill/>
                            <a:ln w="3175" cap="flat" cmpd="sng" algn="ctr">
                              <a:solidFill>
                                <a:sysClr val="windowText" lastClr="000000"/>
                              </a:solidFill>
                              <a:prstDash val="solid"/>
                            </a:ln>
                            <a:effectLst/>
                          </wps:spPr>
                          <wps:bodyPr/>
                        </wps:wsp>
                        <wps:wsp>
                          <wps:cNvPr id="448" name="Ellipse 17"/>
                          <wps:cNvSpPr/>
                          <wps:spPr>
                            <a:xfrm>
                              <a:off x="1677541" y="487362"/>
                              <a:ext cx="35644" cy="35759"/>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6D977964" w14:textId="77777777" w:rsidR="009D1428" w:rsidRDefault="009D1428" w:rsidP="009D1428">
                                <w:pPr>
                                  <w:spacing w:beforeLines="60" w:before="144"/>
                                  <w:rPr>
                                    <w:rFonts w:eastAsia="Times New Roman"/>
                                  </w:rPr>
                                </w:pPr>
                              </w:p>
                            </w:txbxContent>
                          </wps:txbx>
                          <wps:bodyPr anchor="ctr"/>
                        </wps:wsp>
                        <wps:wsp>
                          <wps:cNvPr id="449" name="Ellipse 18"/>
                          <wps:cNvSpPr/>
                          <wps:spPr>
                            <a:xfrm>
                              <a:off x="1688020" y="495526"/>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40A80AB1" w14:textId="77777777" w:rsidR="009D1428" w:rsidRDefault="009D1428" w:rsidP="009D1428">
                                <w:pPr>
                                  <w:spacing w:beforeLines="60" w:before="144"/>
                                  <w:rPr>
                                    <w:rFonts w:eastAsia="Times New Roman"/>
                                  </w:rPr>
                                </w:pP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8199" o:spid="_x0000_s1135" style="position:absolute;left:0;text-align:left;margin-left:182.5pt;margin-top:46.5pt;width:82.15pt;height:39.25pt;z-index:251728896" coordorigin="12350,4873" coordsize="8075,3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">
                <v:rect id="Rechteck 14" o:spid="_x0000_s1136" style="position:absolute;left:12350;top:5277;width:807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2DccA&#10;AADbAAAADwAAAGRycy9kb3ducmV2LnhtbESPW2vCQBSE3wv9D8sRfKsbfdAaXaUUaiX1ghcE347Z&#10;0yQ1ezZkV43/vlso+DjMzDfMeNqYUlypdoVlBd1OBII4tbrgTMF+9/HyCsJ5ZI2lZVJwJwfTyfPT&#10;GGNtb7yh69ZnIkDYxagg976KpXRpTgZdx1bEwfu2tUEfZJ1JXeMtwE0pe1HUlwYLDgs5VvSeU3re&#10;XoyC5PPnKxnMTvvD8ri+DJLFatE/k1LtVvM2AuGp8Y/wf3uuFfSG8Pcl/AA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Wdg3HAAAA2wAAAA8AAAAAAAAAAAAAAAAAmAIAAGRy&#10;cy9kb3ducmV2LnhtbFBLBQYAAAAABAAEAPUAAACMAwAAAAA=&#10;" fillcolor="window" stroked="f" strokeweight="2pt">
                  <v:shadow on="t" color="black" opacity="26214f" origin="-.5,-.5" offset=".24944mm,.24944mm"/>
                  <v:textbox inset=".2mm,.2mm,.2mm,.2mm">
                    <w:txbxContent>
                      <w:p w14:paraId="306507BF" w14:textId="77777777" w:rsidR="009D1428" w:rsidRDefault="009D1428" w:rsidP="009D1428">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Early Warning Signs</w:t>
                        </w:r>
                      </w:p>
                    </w:txbxContent>
                  </v:textbox>
                </v:rect>
                <v:group id="Gruppieren 15" o:spid="_x0000_s1137" style="position:absolute;left:16775;top:4873;width:356;height:535" coordorigin="16775,487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line id="Gerader Verbinder 91" o:spid="_x0000_s1138" style="position:absolute;flip:x;visibility:visible;mso-wrap-style:square" from="16824,5088" to="16922,5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p258MAAADbAAAADwAAAGRycy9kb3ducmV2LnhtbESPQWsCMRSE7wX/Q3gFbzW7Sku7NYoK&#10;Yj0UWSt4fWyem8XkZdlEXf+9KRR6HGbmG2Y6750VV+pC41lBPspAEFdeN1wrOPysX95BhIis0Xom&#10;BXcKMJ8NnqZYaH/jkq77WIsE4VCgAhNjW0gZKkMOw8i3xMk7+c5hTLKrpe7wluDOynGWvUmHDacF&#10;gy2tDFXn/cUpoPJ82uUbY+3ydVJuw/FjR9m3UsPnfvEJIlIf/8N/7S+tYJLD75f0A+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adufDAAAA2wAAAA8AAAAAAAAAAAAA&#10;AAAAoQIAAGRycy9kb3ducmV2LnhtbFBLBQYAAAAABAAEAPkAAACRAwAAAAA=&#10;" strokecolor="windowText" strokeweight=".25pt"/>
                  <v:oval id="Ellipse 17" o:spid="_x0000_s1139" style="position:absolute;left:16775;top:4873;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kuTMIA&#10;AADcAAAADwAAAGRycy9kb3ducmV2LnhtbERPu2rDMBTdC/kHcQPdainBlOJECaVJwEuHug863lg3&#10;trF1ZSzFdv4+GgodD+e93c+2EyMNvnGsYZUoEMSlMw1XGr4+T08vIHxANtg5Jg038rDfLR62mBk3&#10;8QeNRahEDGGfoYY6hD6T0pc1WfSJ64kjd3GDxRDhUEkz4BTDbSfXSj1Liw3Hhhp7equpbIur1ZDb&#10;g2x6Zd6L/Pvoq9+f9nyRSuvH5fy6ARFoDv/iP3duNKRpXBvPxCM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aS5MwgAAANwAAAAPAAAAAAAAAAAAAAAAAJgCAABkcnMvZG93&#10;bnJldi54bWxQSwUGAAAAAAQABAD1AAAAhwMAAAAA&#10;" fillcolor="windowText" stroked="f" strokeweight="2pt">
                    <v:shadow on="t" color="black" opacity="26214f" origin="-.5,-.5" offset=".24944mm,.24944mm"/>
                    <v:textbox>
                      <w:txbxContent>
                        <w:p w14:paraId="6D977964" w14:textId="77777777" w:rsidR="009D1428" w:rsidRDefault="009D1428" w:rsidP="009D1428">
                          <w:pPr>
                            <w:spacing w:beforeLines="60" w:before="144"/>
                            <w:rPr>
                              <w:rFonts w:eastAsia="Times New Roman"/>
                            </w:rPr>
                          </w:pPr>
                        </w:p>
                      </w:txbxContent>
                    </v:textbox>
                  </v:oval>
                  <v:oval id="Ellipse 18" o:spid="_x0000_s1140" style="position:absolute;left:16880;top:4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rVK8UA&#10;AADcAAAADwAAAGRycy9kb3ducmV2LnhtbESP3WrCQBSE74W+w3IKvZG6UURt6ioSMKRX/vUBDtlj&#10;kjZ7NmQ3mrx9tyB4OczMN8x625ta3Kh1lWUF00kEgji3uuJCwfdl/74C4TyyxtoyKRjIwXbzMlpj&#10;rO2dT3Q7+0IECLsYFZTeN7GULi/JoJvYhjh4V9sa9EG2hdQt3gPc1HIWRQtpsOKwUGJDSUn577kz&#10;Cmqd/axMckmXiU+/6DiMr4e8U+rttd99gvDU+2f40c60gvn8A/7PhCM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mtUrxQAAANwAAAAPAAAAAAAAAAAAAAAAAJgCAABkcnMv&#10;ZG93bnJldi54bWxQSwUGAAAAAAQABAD1AAAAigMAAAAA&#10;" fillcolor="window" stroked="f" strokeweight="2pt">
                    <v:textbox>
                      <w:txbxContent>
                        <w:p w14:paraId="40A80AB1" w14:textId="77777777" w:rsidR="009D1428" w:rsidRDefault="009D1428" w:rsidP="009D1428">
                          <w:pPr>
                            <w:spacing w:beforeLines="60" w:before="144"/>
                            <w:rPr>
                              <w:rFonts w:eastAsia="Times New Roman"/>
                            </w:rPr>
                          </w:pPr>
                        </w:p>
                      </w:txbxContent>
                    </v:textbox>
                  </v:oval>
                </v:group>
                <w10:wrap type="square"/>
              </v:group>
            </w:pict>
          </mc:Fallback>
        </mc:AlternateContent>
      </w:r>
      <w:r>
        <w:rPr>
          <w:noProof/>
          <w:lang w:val="de-DE" w:eastAsia="de-DE"/>
        </w:rPr>
        <mc:AlternateContent>
          <mc:Choice Requires="wpg">
            <w:drawing>
              <wp:anchor distT="0" distB="0" distL="114300" distR="114300" simplePos="0" relativeHeight="251727872" behindDoc="0" locked="0" layoutInCell="1" allowOverlap="1" wp14:anchorId="383990FF" wp14:editId="6205A292">
                <wp:simplePos x="0" y="0"/>
                <wp:positionH relativeFrom="column">
                  <wp:posOffset>3430905</wp:posOffset>
                </wp:positionH>
                <wp:positionV relativeFrom="paragraph">
                  <wp:posOffset>601980</wp:posOffset>
                </wp:positionV>
                <wp:extent cx="1108075" cy="498475"/>
                <wp:effectExtent l="57150" t="19050" r="73025" b="73025"/>
                <wp:wrapSquare wrapText="bothSides"/>
                <wp:docPr id="8198" name="Gruppieren 8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8075" cy="498475"/>
                          <a:chOff x="2347913" y="498468"/>
                          <a:chExt cx="858018" cy="373033"/>
                        </a:xfrm>
                      </wpg:grpSpPr>
                      <wps:wsp>
                        <wps:cNvPr id="24" name="Rechteck 8"/>
                        <wps:cNvSpPr/>
                        <wps:spPr>
                          <a:xfrm>
                            <a:off x="2347913" y="538866"/>
                            <a:ext cx="858018" cy="332635"/>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1AD50689" w14:textId="77777777" w:rsidR="009D1428" w:rsidRDefault="009D1428" w:rsidP="009D1428">
                              <w:pPr>
                                <w:pStyle w:val="StandardWeb"/>
                                <w:spacing w:beforeLines="60" w:before="144" w:beforeAutospacing="0" w:after="0" w:afterAutospacing="0"/>
                                <w:jc w:val="center"/>
                                <w:textAlignment w:val="baseline"/>
                              </w:pPr>
                              <w:proofErr w:type="gramStart"/>
                              <w:r>
                                <w:rPr>
                                  <w:rFonts w:ascii="Andy" w:eastAsia="Calibri" w:hAnsi="Andy" w:cs="Arial"/>
                                  <w:color w:val="000000"/>
                                  <w:kern w:val="24"/>
                                  <w:sz w:val="22"/>
                                  <w:szCs w:val="22"/>
                                  <w:lang w:val="en-US"/>
                                </w:rPr>
                                <w:t>Preventive</w:t>
                              </w:r>
                              <w:r>
                                <w:t xml:space="preserve">  </w:t>
                              </w:r>
                              <w:r>
                                <w:rPr>
                                  <w:rFonts w:ascii="Andy" w:eastAsia="Calibri" w:hAnsi="Andy" w:cs="Arial"/>
                                  <w:color w:val="000000"/>
                                  <w:kern w:val="24"/>
                                  <w:sz w:val="22"/>
                                  <w:szCs w:val="22"/>
                                  <w:lang w:val="en-US"/>
                                </w:rPr>
                                <w:t>Measures</w:t>
                              </w:r>
                              <w:proofErr w:type="gramEnd"/>
                            </w:p>
                          </w:txbxContent>
                        </wps:txbx>
                        <wps:bodyPr lIns="7200" tIns="7200" rIns="7200" bIns="7200" anchor="ctr"/>
                      </wps:wsp>
                      <wpg:grpSp>
                        <wpg:cNvPr id="25" name="Gruppieren 9"/>
                        <wpg:cNvGrpSpPr>
                          <a:grpSpLocks/>
                        </wpg:cNvGrpSpPr>
                        <wpg:grpSpPr bwMode="auto">
                          <a:xfrm>
                            <a:off x="2790444" y="498468"/>
                            <a:ext cx="35648" cy="53458"/>
                            <a:chOff x="2790444" y="498475"/>
                            <a:chExt cx="35648" cy="53638"/>
                          </a:xfrm>
                        </wpg:grpSpPr>
                        <wps:wsp>
                          <wps:cNvPr id="26" name="Gerader Verbinder 96"/>
                          <wps:cNvCnPr/>
                          <wps:spPr>
                            <a:xfrm flipH="1">
                              <a:off x="2795361" y="519930"/>
                              <a:ext cx="9834" cy="32183"/>
                            </a:xfrm>
                            <a:prstGeom prst="line">
                              <a:avLst/>
                            </a:prstGeom>
                            <a:noFill/>
                            <a:ln w="3175" cap="flat" cmpd="sng" algn="ctr">
                              <a:solidFill>
                                <a:sysClr val="windowText" lastClr="000000"/>
                              </a:solidFill>
                              <a:prstDash val="solid"/>
                            </a:ln>
                            <a:effectLst/>
                          </wps:spPr>
                          <wps:bodyPr/>
                        </wps:wsp>
                        <wps:wsp>
                          <wps:cNvPr id="27" name="Ellipse 11"/>
                          <wps:cNvSpPr/>
                          <wps:spPr>
                            <a:xfrm>
                              <a:off x="2790444" y="498475"/>
                              <a:ext cx="35648" cy="35759"/>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387D2653" w14:textId="77777777" w:rsidR="009D1428" w:rsidRDefault="009D1428" w:rsidP="009D1428">
                                <w:pPr>
                                  <w:spacing w:beforeLines="60" w:before="144"/>
                                  <w:rPr>
                                    <w:rFonts w:eastAsia="Times New Roman"/>
                                  </w:rPr>
                                </w:pPr>
                              </w:p>
                            </w:txbxContent>
                          </wps:txbx>
                          <wps:bodyPr anchor="ctr"/>
                        </wps:wsp>
                        <wps:wsp>
                          <wps:cNvPr id="28" name="Ellipse 12"/>
                          <wps:cNvSpPr/>
                          <wps:spPr>
                            <a:xfrm>
                              <a:off x="2800865" y="506639"/>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49FCE5D0" w14:textId="77777777" w:rsidR="009D1428" w:rsidRDefault="009D1428" w:rsidP="009D1428">
                                <w:pPr>
                                  <w:spacing w:beforeLines="60" w:before="144"/>
                                  <w:rPr>
                                    <w:rFonts w:eastAsia="Times New Roman"/>
                                  </w:rPr>
                                </w:pP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8198" o:spid="_x0000_s1141" style="position:absolute;left:0;text-align:left;margin-left:270.15pt;margin-top:47.4pt;width:87.25pt;height:39.25pt;z-index:251727872" coordorigin="23479,4984" coordsize="8580,3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">
                <v:rect id="Rechteck 8" o:spid="_x0000_s1142" style="position:absolute;left:23479;top:5388;width:8580;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Zk8cA&#10;AADbAAAADwAAAGRycy9kb3ducmV2LnhtbESPW2vCQBSE3wv9D8sRfKsbRVSiq5RCbUm94AXBt2P2&#10;NEnNng3ZVeO/7xYKPg4z8w0zmTWmFFeqXWFZQbcTgSBOrS44U7Dfvb+MQDiPrLG0TAru5GA2fX6a&#10;YKztjTd03fpMBAi7GBXk3lexlC7NyaDr2Io4eN+2NuiDrDOpa7wFuCllL4oG0mDBYSHHit5ySs/b&#10;i1GQfPx8JcP5aX9YHteXYbJYLQZnUqrdal7HIDw1/hH+b39qBb0+/H0JP0B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X2ZPHAAAA2wAAAA8AAAAAAAAAAAAAAAAAmAIAAGRy&#10;cy9kb3ducmV2LnhtbFBLBQYAAAAABAAEAPUAAACMAwAAAAA=&#10;" fillcolor="window" stroked="f" strokeweight="2pt">
                  <v:shadow on="t" color="black" opacity="26214f" origin="-.5,-.5" offset=".24944mm,.24944mm"/>
                  <v:textbox inset=".2mm,.2mm,.2mm,.2mm">
                    <w:txbxContent>
                      <w:p w14:paraId="1AD50689" w14:textId="77777777" w:rsidR="009D1428" w:rsidRDefault="009D1428" w:rsidP="009D1428">
                        <w:pPr>
                          <w:pStyle w:val="StandardWeb"/>
                          <w:spacing w:beforeLines="60" w:before="144" w:beforeAutospacing="0" w:after="0" w:afterAutospacing="0"/>
                          <w:jc w:val="center"/>
                          <w:textAlignment w:val="baseline"/>
                        </w:pPr>
                        <w:proofErr w:type="gramStart"/>
                        <w:r>
                          <w:rPr>
                            <w:rFonts w:ascii="Andy" w:eastAsia="Calibri" w:hAnsi="Andy" w:cs="Arial"/>
                            <w:color w:val="000000"/>
                            <w:kern w:val="24"/>
                            <w:sz w:val="22"/>
                            <w:szCs w:val="22"/>
                            <w:lang w:val="en-US"/>
                          </w:rPr>
                          <w:t>Preventive</w:t>
                        </w:r>
                        <w:r>
                          <w:t xml:space="preserve">  </w:t>
                        </w:r>
                        <w:r>
                          <w:rPr>
                            <w:rFonts w:ascii="Andy" w:eastAsia="Calibri" w:hAnsi="Andy" w:cs="Arial"/>
                            <w:color w:val="000000"/>
                            <w:kern w:val="24"/>
                            <w:sz w:val="22"/>
                            <w:szCs w:val="22"/>
                            <w:lang w:val="en-US"/>
                          </w:rPr>
                          <w:t>Measures</w:t>
                        </w:r>
                        <w:proofErr w:type="gramEnd"/>
                      </w:p>
                    </w:txbxContent>
                  </v:textbox>
                </v:rect>
                <v:group id="Gruppieren 9" o:spid="_x0000_s1143" style="position:absolute;left:27904;top:4984;width:356;height:535" coordorigin="27904,498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line id="Gerader Verbinder 96" o:spid="_x0000_s1144" style="position:absolute;flip:x;visibility:visible;mso-wrap-style:square" from="27953,5199" to="28051,5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p4TsMAAADbAAAADwAAAGRycy9kb3ducmV2LnhtbESPQWsCMRSE7wX/Q3hCbzWrUtHVKCpI&#10;20ORVcHrY/PcLCYvyybq9t83hYLHYWa+YRarzllxpzbUnhUMBxkI4tLrmisFp+PubQoiRGSN1jMp&#10;+KEAq2XvZYG59g8u6H6IlUgQDjkqMDE2uZShNOQwDHxDnLyLbx3GJNtK6hYfCe6sHGXZRDqsOS0Y&#10;bGhrqLwebk4BFdfLfvhhrN28j4uvcJ7tKftW6rXfrecgInXxGf5vf2oFown8fUk/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qeE7DAAAA2wAAAA8AAAAAAAAAAAAA&#10;AAAAoQIAAGRycy9kb3ducmV2LnhtbFBLBQYAAAAABAAEAPkAAACRAwAAAAA=&#10;" strokecolor="windowText" strokeweight=".25pt"/>
                  <v:oval id="Ellipse 11" o:spid="_x0000_s1145" style="position:absolute;left:27904;top:4984;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tGcQA&#10;AADbAAAADwAAAGRycy9kb3ducmV2LnhtbESPQWvCQBSE74L/YXlCb2ZXD62kWYOohVx6aLSlx2f2&#10;mYRk34bsVtN/3y0Uehxm5hsmyyfbixuNvnWsYZUoEMSVMy3XGs6nl+UGhA/IBnvHpOGbPOTb+SzD&#10;1Lg7v9GtDLWIEPYpamhCGFIpfdWQRZ+4gTh6VzdaDFGOtTQj3iPc9nKt1KO02HJcaHCgfUNVV35Z&#10;DYU9yHZQ5rUs3o++/vzoLleptH5YTLtnEIGm8B/+axdGw/oJfr/EH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lrRnEAAAA2wAAAA8AAAAAAAAAAAAAAAAAmAIAAGRycy9k&#10;b3ducmV2LnhtbFBLBQYAAAAABAAEAPUAAACJAwAAAAA=&#10;" fillcolor="windowText" stroked="f" strokeweight="2pt">
                    <v:shadow on="t" color="black" opacity="26214f" origin="-.5,-.5" offset=".24944mm,.24944mm"/>
                    <v:textbox>
                      <w:txbxContent>
                        <w:p w14:paraId="387D2653" w14:textId="77777777" w:rsidR="009D1428" w:rsidRDefault="009D1428" w:rsidP="009D1428">
                          <w:pPr>
                            <w:spacing w:beforeLines="60" w:before="144"/>
                            <w:rPr>
                              <w:rFonts w:eastAsia="Times New Roman"/>
                            </w:rPr>
                          </w:pPr>
                        </w:p>
                      </w:txbxContent>
                    </v:textbox>
                  </v:oval>
                  <v:oval id="Ellipse 12" o:spid="_x0000_s1146" style="position:absolute;left:28008;top:506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OjLwA&#10;AADbAAAADwAAAGRycy9kb3ducmV2LnhtbERPzQ7BQBC+S7zDZiQuwpYDUpZIE8IJ5QEm3dGW7mzT&#10;XdTb24PE8cv3v1y3phIvalxpWcF4FIEgzqwuOVdwvWyHcxDOI2usLJOCDzlYr7qdJcbavvlMr9Tn&#10;IoSwi1FB4X0dS+myggy6ka2JA3ezjUEfYJNL3eA7hJtKTqJoKg2WHBoKrCkpKHukT6Og0vv73CSX&#10;3SzxuwOdPoPbMXsq1e+1mwUIT63/i3/uvVYwCWP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19w6MvAAAANsAAAAPAAAAAAAAAAAAAAAAAJgCAABkcnMvZG93bnJldi54&#10;bWxQSwUGAAAAAAQABAD1AAAAgQMAAAAA&#10;" fillcolor="window" stroked="f" strokeweight="2pt">
                    <v:textbox>
                      <w:txbxContent>
                        <w:p w14:paraId="49FCE5D0" w14:textId="77777777" w:rsidR="009D1428" w:rsidRDefault="009D1428" w:rsidP="009D1428">
                          <w:pPr>
                            <w:spacing w:beforeLines="60" w:before="144"/>
                            <w:rPr>
                              <w:rFonts w:eastAsia="Times New Roman"/>
                            </w:rPr>
                          </w:pPr>
                        </w:p>
                      </w:txbxContent>
                    </v:textbox>
                  </v:oval>
                </v:group>
                <w10:wrap type="square"/>
              </v:group>
            </w:pict>
          </mc:Fallback>
        </mc:AlternateContent>
      </w:r>
      <w:r>
        <w:rPr>
          <w:noProof/>
          <w:lang w:val="de-DE" w:eastAsia="de-DE"/>
        </w:rPr>
        <mc:AlternateContent>
          <mc:Choice Requires="wpg">
            <w:drawing>
              <wp:anchor distT="0" distB="0" distL="114300" distR="114300" simplePos="0" relativeHeight="251726848" behindDoc="0" locked="0" layoutInCell="1" allowOverlap="1" wp14:anchorId="137C5C0F" wp14:editId="02E82725">
                <wp:simplePos x="0" y="0"/>
                <wp:positionH relativeFrom="column">
                  <wp:posOffset>1768475</wp:posOffset>
                </wp:positionH>
                <wp:positionV relativeFrom="paragraph">
                  <wp:posOffset>601345</wp:posOffset>
                </wp:positionV>
                <wp:extent cx="46355" cy="71755"/>
                <wp:effectExtent l="19050" t="19050" r="29845" b="23495"/>
                <wp:wrapNone/>
                <wp:docPr id="8197" name="Gruppieren 8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55" cy="71755"/>
                          <a:chOff x="660400" y="487362"/>
                          <a:chExt cx="35560" cy="54156"/>
                        </a:xfrm>
                      </wpg:grpSpPr>
                      <wps:wsp>
                        <wps:cNvPr id="13" name="Gerader Verbinder 101"/>
                        <wps:cNvCnPr/>
                        <wps:spPr>
                          <a:xfrm flipH="1">
                            <a:off x="665305" y="509024"/>
                            <a:ext cx="9810" cy="32494"/>
                          </a:xfrm>
                          <a:prstGeom prst="line">
                            <a:avLst/>
                          </a:prstGeom>
                          <a:noFill/>
                          <a:ln w="3175" cap="flat" cmpd="sng" algn="ctr">
                            <a:solidFill>
                              <a:sysClr val="windowText" lastClr="000000"/>
                            </a:solidFill>
                            <a:prstDash val="solid"/>
                          </a:ln>
                          <a:effectLst/>
                        </wps:spPr>
                        <wps:bodyPr/>
                      </wps:wsp>
                      <wps:wsp>
                        <wps:cNvPr id="14" name="Ellipse 5"/>
                        <wps:cNvSpPr/>
                        <wps:spPr>
                          <a:xfrm>
                            <a:off x="660400" y="487362"/>
                            <a:ext cx="35560" cy="36104"/>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2A17237D" w14:textId="77777777" w:rsidR="009D1428" w:rsidRDefault="009D1428" w:rsidP="009D1428">
                              <w:pPr>
                                <w:rPr>
                                  <w:rFonts w:eastAsia="Times New Roman"/>
                                </w:rPr>
                              </w:pPr>
                            </w:p>
                          </w:txbxContent>
                        </wps:txbx>
                        <wps:bodyPr anchor="ctr"/>
                      </wps:wsp>
                      <wps:wsp>
                        <wps:cNvPr id="17" name="Ellipse 6"/>
                        <wps:cNvSpPr/>
                        <wps:spPr>
                          <a:xfrm>
                            <a:off x="671285" y="495526"/>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619E1CB7" w14:textId="77777777" w:rsidR="009D1428" w:rsidRDefault="009D1428" w:rsidP="009D1428">
                              <w:pPr>
                                <w:rPr>
                                  <w:rFonts w:eastAsia="Times New Roman"/>
                                </w:rPr>
                              </w:pPr>
                            </w:p>
                          </w:txbxContent>
                        </wps:txbx>
                        <wps:bodyPr anchor="ctr"/>
                      </wps:wsp>
                    </wpg:wgp>
                  </a:graphicData>
                </a:graphic>
                <wp14:sizeRelH relativeFrom="page">
                  <wp14:pctWidth>0</wp14:pctWidth>
                </wp14:sizeRelH>
                <wp14:sizeRelV relativeFrom="page">
                  <wp14:pctHeight>0</wp14:pctHeight>
                </wp14:sizeRelV>
              </wp:anchor>
            </w:drawing>
          </mc:Choice>
          <mc:Fallback>
            <w:pict>
              <v:group id="Gruppieren 8197" o:spid="_x0000_s1147" style="position:absolute;left:0;text-align:left;margin-left:139.25pt;margin-top:47.35pt;width:3.65pt;height:5.65pt;z-index:251726848" coordorigin="6604,4873" coordsize="355,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">
                <v:line id="Gerader Verbinder 101" o:spid="_x0000_s1148" style="position:absolute;flip:x;visibility:visible;mso-wrap-style:square" from="6653,5090" to="6751,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ERa8IAAADbAAAADwAAAGRycy9kb3ducmV2LnhtbERP32vCMBB+H+x/CDfY20y1TFxnlCkM&#10;tweRusFej+ZsismlNLHW/34RBN/u4/t58+XgrOipC41nBeNRBoK48rrhWsHvz+fLDESIyBqtZ1Jw&#10;oQDLxePDHAvtz1xSv4+1SCEcClRgYmwLKUNlyGEY+ZY4cQffOYwJdrXUHZ5TuLNykmVT6bDh1GCw&#10;pbWh6rg/OQVUHg+78cZYu3rNy+/w97ajbKvU89Pw8Q4i0hDv4pv7S6f5OVx/SQfI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ERa8IAAADbAAAADwAAAAAAAAAAAAAA&#10;AAChAgAAZHJzL2Rvd25yZXYueG1sUEsFBgAAAAAEAAQA+QAAAJADAAAAAA==&#10;" strokecolor="windowText" strokeweight=".25pt"/>
                <v:oval id="Ellipse 5" o:spid="_x0000_s1149" style="position:absolute;left:6604;top:4873;width:355;height:3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v508EA&#10;AADbAAAADwAAAGRycy9kb3ducmV2LnhtbERPTWvCQBC9C/6HZYTezK5SisSsoVQLufRgbEuPY3ZM&#10;QrKzIbvV9N+7hUJv83ifk+WT7cWVRt861rBKFAjiypmWaw3vp9flBoQPyAZ7x6Thhzzku/ksw9S4&#10;Gx/pWoZaxBD2KWpoQhhSKX3VkEWfuIE4chc3WgwRjrU0I95iuO3lWqknabHl2NDgQC8NVV35bTUU&#10;di/bQZm3svg4+PrrsztfpNL6YTE9b0EEmsK/+M9dmDj/EX5/iQfI3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b+dPBAAAA2wAAAA8AAAAAAAAAAAAAAAAAmAIAAGRycy9kb3du&#10;cmV2LnhtbFBLBQYAAAAABAAEAPUAAACGAwAAAAA=&#10;" fillcolor="windowText" stroked="f" strokeweight="2pt">
                  <v:shadow on="t" color="black" opacity="26214f" origin="-.5,-.5" offset=".24944mm,.24944mm"/>
                  <v:textbox>
                    <w:txbxContent>
                      <w:p w14:paraId="2A17237D" w14:textId="77777777" w:rsidR="009D1428" w:rsidRDefault="009D1428" w:rsidP="009D1428">
                        <w:pPr>
                          <w:rPr>
                            <w:rFonts w:eastAsia="Times New Roman"/>
                          </w:rPr>
                        </w:pPr>
                      </w:p>
                    </w:txbxContent>
                  </v:textbox>
                </v:oval>
                <v:oval id="Ellipse 6" o:spid="_x0000_s1150" style="position:absolute;left:6712;top:4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QQ70A&#10;AADbAAAADwAAAGRycy9kb3ducmV2LnhtbERPSwrCMBDdC94hjOBGNNWFSjWKFBRd+T3A0IxttZmU&#10;Jmq9vREEd/N435kvG1OKJ9WusKxgOIhAEKdWF5wpuJzX/SkI55E1lpZJwZscLBft1hxjbV98pOfJ&#10;ZyKEsItRQe59FUvp0pwMuoGtiAN3tbVBH2CdSV3jK4SbUo6iaCwNFhwacqwoySm9nx5GQam3t6lJ&#10;zptJ4jc7Orx71336UKrbaVYzEJ4a/xf/3Fsd5k/g+0s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gRQQ70AAADbAAAADwAAAAAAAAAAAAAAAACYAgAAZHJzL2Rvd25yZXYu&#10;eG1sUEsFBgAAAAAEAAQA9QAAAIIDAAAAAA==&#10;" fillcolor="window" stroked="f" strokeweight="2pt">
                  <v:textbox>
                    <w:txbxContent>
                      <w:p w14:paraId="619E1CB7" w14:textId="77777777" w:rsidR="009D1428" w:rsidRDefault="009D1428" w:rsidP="009D1428">
                        <w:pPr>
                          <w:rPr>
                            <w:rFonts w:eastAsia="Times New Roman"/>
                          </w:rPr>
                        </w:pPr>
                      </w:p>
                    </w:txbxContent>
                  </v:textbox>
                </v:oval>
              </v:group>
            </w:pict>
          </mc:Fallback>
        </mc:AlternateContent>
      </w:r>
      <w:r>
        <w:rPr>
          <w:noProof/>
          <w:lang w:val="de-DE" w:eastAsia="de-DE"/>
        </w:rPr>
        <mc:AlternateContent>
          <mc:Choice Requires="wps">
            <w:drawing>
              <wp:anchor distT="0" distB="0" distL="114300" distR="114300" simplePos="0" relativeHeight="251725824" behindDoc="0" locked="0" layoutInCell="1" allowOverlap="1" wp14:anchorId="24E461A0" wp14:editId="3124F4F8">
                <wp:simplePos x="0" y="0"/>
                <wp:positionH relativeFrom="column">
                  <wp:posOffset>1170305</wp:posOffset>
                </wp:positionH>
                <wp:positionV relativeFrom="paragraph">
                  <wp:posOffset>644525</wp:posOffset>
                </wp:positionV>
                <wp:extent cx="1044575" cy="444500"/>
                <wp:effectExtent l="57150" t="57150" r="79375" b="69850"/>
                <wp:wrapSquare wrapText="bothSides"/>
                <wp:docPr id="258" name="Rechteck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4575" cy="444500"/>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3B44138B" w14:textId="77777777" w:rsidR="009D1428" w:rsidRDefault="009D1428" w:rsidP="009D1428">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Risks</w:t>
                            </w:r>
                            <w:r>
                              <w:t xml:space="preserve">           </w:t>
                            </w:r>
                            <w:r>
                              <w:rPr>
                                <w:rFonts w:ascii="Andy" w:eastAsia="Calibri" w:hAnsi="Andy" w:cs="Arial"/>
                                <w:color w:val="000000"/>
                                <w:kern w:val="24"/>
                                <w:sz w:val="22"/>
                                <w:szCs w:val="22"/>
                                <w:lang w:val="en-US"/>
                              </w:rPr>
                              <w:t>Problems</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58" o:spid="_x0000_s1151" style="position:absolute;left:0;text-align:left;margin-left:92.15pt;margin-top:50.75pt;width:82.25pt;height: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" fillcolor="window" stroked="f" strokeweight="2pt">
                <v:shadow on="t" color="black" opacity="26214f" origin="-.5,-.5" offset=".24944mm,.24944mm"/>
                <v:path arrowok="t"/>
                <v:textbox inset=".2mm,.2mm,.2mm,.2mm">
                  <w:txbxContent>
                    <w:p w14:paraId="3B44138B" w14:textId="77777777" w:rsidR="009D1428" w:rsidRDefault="009D1428" w:rsidP="009D1428">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Risks</w:t>
                      </w:r>
                      <w:r>
                        <w:t xml:space="preserve">           </w:t>
                      </w:r>
                      <w:r>
                        <w:rPr>
                          <w:rFonts w:ascii="Andy" w:eastAsia="Calibri" w:hAnsi="Andy" w:cs="Arial"/>
                          <w:color w:val="000000"/>
                          <w:kern w:val="24"/>
                          <w:sz w:val="22"/>
                          <w:szCs w:val="22"/>
                          <w:lang w:val="en-US"/>
                        </w:rPr>
                        <w:t>Problems</w:t>
                      </w:r>
                    </w:p>
                  </w:txbxContent>
                </v:textbox>
                <w10:wrap type="square"/>
              </v:rect>
            </w:pict>
          </mc:Fallback>
        </mc:AlternateContent>
      </w:r>
      <w:r>
        <w:rPr>
          <w:noProof/>
          <w:lang w:val="de-DE" w:eastAsia="de-DE"/>
        </w:rPr>
        <mc:AlternateContent>
          <mc:Choice Requires="wps">
            <w:drawing>
              <wp:anchor distT="0" distB="0" distL="114300" distR="114300" simplePos="0" relativeHeight="251724800" behindDoc="0" locked="0" layoutInCell="1" allowOverlap="1" wp14:anchorId="6881F71D" wp14:editId="1BACDD54">
                <wp:simplePos x="0" y="0"/>
                <wp:positionH relativeFrom="column">
                  <wp:posOffset>1089025</wp:posOffset>
                </wp:positionH>
                <wp:positionV relativeFrom="paragraph">
                  <wp:posOffset>103505</wp:posOffset>
                </wp:positionV>
                <wp:extent cx="4672330" cy="2804795"/>
                <wp:effectExtent l="57150" t="57150" r="109220" b="109855"/>
                <wp:wrapSquare wrapText="bothSides"/>
                <wp:docPr id="162" name="Abgerundetes Rechteck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72330" cy="2804795"/>
                        </a:xfrm>
                        <a:prstGeom prst="roundRect">
                          <a:avLst>
                            <a:gd name="adj" fmla="val 1964"/>
                          </a:avLst>
                        </a:prstGeom>
                        <a:solidFill>
                          <a:srgbClr val="C6B994"/>
                        </a:solidFill>
                        <a:ln w="38100" cap="flat" cmpd="sng" algn="ctr">
                          <a:solidFill>
                            <a:srgbClr val="DDDDDD"/>
                          </a:solidFill>
                          <a:prstDash val="solid"/>
                        </a:ln>
                        <a:effectLst>
                          <a:outerShdw blurRad="50800" dist="38100" dir="2700000" algn="tl" rotWithShape="0">
                            <a:prstClr val="black">
                              <a:alpha val="40000"/>
                            </a:prstClr>
                          </a:outerShdw>
                        </a:effectLst>
                      </wps:spPr>
                      <wps:bodyPr anchor="ctr"/>
                    </wps:wsp>
                  </a:graphicData>
                </a:graphic>
                <wp14:sizeRelH relativeFrom="page">
                  <wp14:pctWidth>0</wp14:pctWidth>
                </wp14:sizeRelH>
                <wp14:sizeRelV relativeFrom="page">
                  <wp14:pctHeight>0</wp14:pctHeight>
                </wp14:sizeRelV>
              </wp:anchor>
            </w:drawing>
          </mc:Choice>
          <mc:Fallback>
            <w:pict>
              <v:roundrect id="Abgerundetes Rechteck 162" o:spid="_x0000_s1026" style="position:absolute;margin-left:85.75pt;margin-top:8.15pt;width:367.9pt;height:220.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" fillcolor="#c6b994" strokecolor="#ddd" strokeweight="3pt">
                <v:shadow on="t" color="black" opacity="26214f" origin="-.5,-.5" offset=".74836mm,.74836mm"/>
                <v:path arrowok="t"/>
                <w10:wrap type="square"/>
              </v:roundrect>
            </w:pict>
          </mc:Fallback>
        </mc:AlternateContent>
      </w:r>
      <w:r>
        <w:rPr>
          <w:noProof/>
          <w:lang w:val="de-DE" w:eastAsia="de-DE"/>
        </w:rPr>
        <mc:AlternateContent>
          <mc:Choice Requires="wps">
            <w:drawing>
              <wp:anchor distT="0" distB="0" distL="114300" distR="114300" simplePos="0" relativeHeight="251743232" behindDoc="0" locked="0" layoutInCell="1" allowOverlap="1" wp14:anchorId="5CF1F205" wp14:editId="49C3DC30">
                <wp:simplePos x="0" y="0"/>
                <wp:positionH relativeFrom="column">
                  <wp:posOffset>2289175</wp:posOffset>
                </wp:positionH>
                <wp:positionV relativeFrom="paragraph">
                  <wp:posOffset>2192655</wp:posOffset>
                </wp:positionV>
                <wp:extent cx="1097280" cy="436245"/>
                <wp:effectExtent l="57150" t="57150" r="83820" b="78105"/>
                <wp:wrapSquare wrapText="bothSides"/>
                <wp:docPr id="291" name="Rechteck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436245"/>
                        </a:xfrm>
                        <a:prstGeom prst="rect">
                          <a:avLst/>
                        </a:prstGeom>
                        <a:solidFill>
                          <a:srgbClr val="FFC000"/>
                        </a:solidFill>
                        <a:ln w="25400" cap="flat" cmpd="sng" algn="ctr">
                          <a:noFill/>
                          <a:prstDash val="solid"/>
                        </a:ln>
                        <a:effectLst>
                          <a:outerShdw blurRad="50800" dist="12700" dir="2700000" algn="tl" rotWithShape="0">
                            <a:prstClr val="black">
                              <a:alpha val="40000"/>
                            </a:prstClr>
                          </a:outerShdw>
                        </a:effectLst>
                      </wps:spPr>
                      <wps:txbx>
                        <w:txbxContent>
                          <w:p w14:paraId="6AE67578"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91" o:spid="_x0000_s1152" style="position:absolute;left:0;text-align:left;margin-left:180.25pt;margin-top:172.65pt;width:86.4pt;height:34.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" fillcolor="#ffc000" stroked="f" strokeweight="2pt">
                <v:shadow on="t" color="black" opacity="26214f" origin="-.5,-.5" offset=".24944mm,.24944mm"/>
                <v:path arrowok="t"/>
                <v:textbox inset=".2mm,.2mm,.2mm,.2mm">
                  <w:txbxContent>
                    <w:p w14:paraId="6AE67578"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42208" behindDoc="0" locked="0" layoutInCell="1" allowOverlap="1" wp14:anchorId="48DE8587" wp14:editId="555985F0">
                <wp:simplePos x="0" y="0"/>
                <wp:positionH relativeFrom="column">
                  <wp:posOffset>3441700</wp:posOffset>
                </wp:positionH>
                <wp:positionV relativeFrom="paragraph">
                  <wp:posOffset>2192655</wp:posOffset>
                </wp:positionV>
                <wp:extent cx="1095375" cy="436245"/>
                <wp:effectExtent l="57150" t="57150" r="85725" b="78105"/>
                <wp:wrapSquare wrapText="bothSides"/>
                <wp:docPr id="290" name="Rechteck 2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92D050"/>
                        </a:solidFill>
                        <a:ln w="25400" cap="flat" cmpd="sng" algn="ctr">
                          <a:noFill/>
                          <a:prstDash val="solid"/>
                        </a:ln>
                        <a:effectLst>
                          <a:outerShdw blurRad="50800" dist="12700" dir="2700000" algn="tl" rotWithShape="0">
                            <a:prstClr val="black">
                              <a:alpha val="40000"/>
                            </a:prstClr>
                          </a:outerShdw>
                        </a:effectLst>
                      </wps:spPr>
                      <wps:txbx>
                        <w:txbxContent>
                          <w:p w14:paraId="6866E4E1"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90" o:spid="_x0000_s1153" style="position:absolute;left:0;text-align:left;margin-left:271pt;margin-top:172.65pt;width:86.25pt;height:34.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" fillcolor="#92d050" stroked="f" strokeweight="2pt">
                <v:shadow on="t" color="black" opacity="26214f" origin="-.5,-.5" offset=".24944mm,.24944mm"/>
                <v:path arrowok="t"/>
                <v:textbox inset=".2mm,.2mm,.2mm,.2mm">
                  <w:txbxContent>
                    <w:p w14:paraId="6866E4E1"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41184" behindDoc="0" locked="0" layoutInCell="1" allowOverlap="1" wp14:anchorId="1BB57279" wp14:editId="4DA8E0D6">
                <wp:simplePos x="0" y="0"/>
                <wp:positionH relativeFrom="column">
                  <wp:posOffset>4581525</wp:posOffset>
                </wp:positionH>
                <wp:positionV relativeFrom="paragraph">
                  <wp:posOffset>2192655</wp:posOffset>
                </wp:positionV>
                <wp:extent cx="1095375" cy="436245"/>
                <wp:effectExtent l="57150" t="57150" r="85725" b="78105"/>
                <wp:wrapSquare wrapText="bothSides"/>
                <wp:docPr id="289" name="Rechteck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FFFF00"/>
                        </a:solidFill>
                        <a:ln w="25400" cap="flat" cmpd="sng" algn="ctr">
                          <a:noFill/>
                          <a:prstDash val="solid"/>
                        </a:ln>
                        <a:effectLst>
                          <a:outerShdw blurRad="50800" dist="12700" dir="2700000" algn="tl" rotWithShape="0">
                            <a:prstClr val="black">
                              <a:alpha val="40000"/>
                            </a:prstClr>
                          </a:outerShdw>
                        </a:effectLst>
                      </wps:spPr>
                      <wps:txbx>
                        <w:txbxContent>
                          <w:p w14:paraId="70EA0257"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9" o:spid="_x0000_s1154" style="position:absolute;left:0;text-align:left;margin-left:360.75pt;margin-top:172.65pt;width:86.25pt;height:34.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" fillcolor="yellow" stroked="f" strokeweight="2pt">
                <v:shadow on="t" color="black" opacity="26214f" origin="-.5,-.5" offset=".24944mm,.24944mm"/>
                <v:path arrowok="t"/>
                <v:textbox inset=".2mm,.2mm,.2mm,.2mm">
                  <w:txbxContent>
                    <w:p w14:paraId="70EA0257"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40160" behindDoc="0" locked="0" layoutInCell="1" allowOverlap="1" wp14:anchorId="1AF54B0D" wp14:editId="3CE285D0">
                <wp:simplePos x="0" y="0"/>
                <wp:positionH relativeFrom="column">
                  <wp:posOffset>1144905</wp:posOffset>
                </wp:positionH>
                <wp:positionV relativeFrom="paragraph">
                  <wp:posOffset>2192655</wp:posOffset>
                </wp:positionV>
                <wp:extent cx="1095375" cy="436245"/>
                <wp:effectExtent l="57150" t="57150" r="85725" b="78105"/>
                <wp:wrapSquare wrapText="bothSides"/>
                <wp:docPr id="288" name="Rechteck 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3607FD98"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8" o:spid="_x0000_s1155" style="position:absolute;left:0;text-align:left;margin-left:90.15pt;margin-top:172.65pt;width:86.25pt;height:34.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" fillcolor="#da7460" stroked="f" strokeweight="2pt">
                <v:shadow on="t" color="black" opacity="26214f" origin="-.5,-.5" offset=".24944mm,.24944mm"/>
                <v:path arrowok="t"/>
                <v:textbox inset=".2mm,.2mm,.2mm,.2mm">
                  <w:txbxContent>
                    <w:p w14:paraId="3607FD98"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39136" behindDoc="0" locked="0" layoutInCell="1" allowOverlap="1" wp14:anchorId="4F4CE2F3" wp14:editId="59FAA5D0">
                <wp:simplePos x="0" y="0"/>
                <wp:positionH relativeFrom="column">
                  <wp:posOffset>2289175</wp:posOffset>
                </wp:positionH>
                <wp:positionV relativeFrom="paragraph">
                  <wp:posOffset>1684655</wp:posOffset>
                </wp:positionV>
                <wp:extent cx="1097280" cy="436245"/>
                <wp:effectExtent l="57150" t="57150" r="83820" b="78105"/>
                <wp:wrapSquare wrapText="bothSides"/>
                <wp:docPr id="287" name="Rechteck 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436245"/>
                        </a:xfrm>
                        <a:prstGeom prst="rect">
                          <a:avLst/>
                        </a:prstGeom>
                        <a:solidFill>
                          <a:srgbClr val="FFC000"/>
                        </a:solidFill>
                        <a:ln w="25400" cap="flat" cmpd="sng" algn="ctr">
                          <a:noFill/>
                          <a:prstDash val="solid"/>
                        </a:ln>
                        <a:effectLst>
                          <a:outerShdw blurRad="50800" dist="12700" dir="2700000" algn="tl" rotWithShape="0">
                            <a:prstClr val="black">
                              <a:alpha val="40000"/>
                            </a:prstClr>
                          </a:outerShdw>
                        </a:effectLst>
                      </wps:spPr>
                      <wps:txbx>
                        <w:txbxContent>
                          <w:p w14:paraId="53D02BD2"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7" o:spid="_x0000_s1156" style="position:absolute;left:0;text-align:left;margin-left:180.25pt;margin-top:132.65pt;width:86.4pt;height:34.3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" fillcolor="#ffc000" stroked="f" strokeweight="2pt">
                <v:shadow on="t" color="black" opacity="26214f" origin="-.5,-.5" offset=".24944mm,.24944mm"/>
                <v:path arrowok="t"/>
                <v:textbox inset=".2mm,.2mm,.2mm,.2mm">
                  <w:txbxContent>
                    <w:p w14:paraId="53D02BD2"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38112" behindDoc="0" locked="0" layoutInCell="1" allowOverlap="1" wp14:anchorId="53AB6B14" wp14:editId="2B040623">
                <wp:simplePos x="0" y="0"/>
                <wp:positionH relativeFrom="column">
                  <wp:posOffset>3441700</wp:posOffset>
                </wp:positionH>
                <wp:positionV relativeFrom="paragraph">
                  <wp:posOffset>1684655</wp:posOffset>
                </wp:positionV>
                <wp:extent cx="1095375" cy="436245"/>
                <wp:effectExtent l="57150" t="57150" r="85725" b="78105"/>
                <wp:wrapSquare wrapText="bothSides"/>
                <wp:docPr id="286" name="Rechteck 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92D050"/>
                        </a:solidFill>
                        <a:ln w="25400" cap="flat" cmpd="sng" algn="ctr">
                          <a:noFill/>
                          <a:prstDash val="solid"/>
                        </a:ln>
                        <a:effectLst>
                          <a:outerShdw blurRad="50800" dist="12700" dir="2700000" algn="tl" rotWithShape="0">
                            <a:prstClr val="black">
                              <a:alpha val="40000"/>
                            </a:prstClr>
                          </a:outerShdw>
                        </a:effectLst>
                      </wps:spPr>
                      <wps:txbx>
                        <w:txbxContent>
                          <w:p w14:paraId="2473AF0A"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6" o:spid="_x0000_s1157" style="position:absolute;left:0;text-align:left;margin-left:271pt;margin-top:132.65pt;width:86.25pt;height:34.3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" fillcolor="#92d050" stroked="f" strokeweight="2pt">
                <v:shadow on="t" color="black" opacity="26214f" origin="-.5,-.5" offset=".24944mm,.24944mm"/>
                <v:path arrowok="t"/>
                <v:textbox inset=".2mm,.2mm,.2mm,.2mm">
                  <w:txbxContent>
                    <w:p w14:paraId="2473AF0A"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37088" behindDoc="0" locked="0" layoutInCell="1" allowOverlap="1" wp14:anchorId="7237C032" wp14:editId="541AB805">
                <wp:simplePos x="0" y="0"/>
                <wp:positionH relativeFrom="column">
                  <wp:posOffset>4581525</wp:posOffset>
                </wp:positionH>
                <wp:positionV relativeFrom="paragraph">
                  <wp:posOffset>1684655</wp:posOffset>
                </wp:positionV>
                <wp:extent cx="1095375" cy="436245"/>
                <wp:effectExtent l="57150" t="57150" r="85725" b="78105"/>
                <wp:wrapSquare wrapText="bothSides"/>
                <wp:docPr id="285" name="Rechteck 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FFFF00"/>
                        </a:solidFill>
                        <a:ln w="25400" cap="flat" cmpd="sng" algn="ctr">
                          <a:noFill/>
                          <a:prstDash val="solid"/>
                        </a:ln>
                        <a:effectLst>
                          <a:outerShdw blurRad="50800" dist="12700" dir="2700000" algn="tl" rotWithShape="0">
                            <a:prstClr val="black">
                              <a:alpha val="40000"/>
                            </a:prstClr>
                          </a:outerShdw>
                        </a:effectLst>
                      </wps:spPr>
                      <wps:txbx>
                        <w:txbxContent>
                          <w:p w14:paraId="23292DF7"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5" o:spid="_x0000_s1158" style="position:absolute;left:0;text-align:left;margin-left:360.75pt;margin-top:132.65pt;width:86.25pt;height:34.3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" fillcolor="yellow" stroked="f" strokeweight="2pt">
                <v:shadow on="t" color="black" opacity="26214f" origin="-.5,-.5" offset=".24944mm,.24944mm"/>
                <v:path arrowok="t"/>
                <v:textbox inset=".2mm,.2mm,.2mm,.2mm">
                  <w:txbxContent>
                    <w:p w14:paraId="23292DF7"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36064" behindDoc="0" locked="0" layoutInCell="1" allowOverlap="1" wp14:anchorId="5FD52783" wp14:editId="3CF07356">
                <wp:simplePos x="0" y="0"/>
                <wp:positionH relativeFrom="column">
                  <wp:posOffset>1144905</wp:posOffset>
                </wp:positionH>
                <wp:positionV relativeFrom="paragraph">
                  <wp:posOffset>1684655</wp:posOffset>
                </wp:positionV>
                <wp:extent cx="1095375" cy="436245"/>
                <wp:effectExtent l="57150" t="57150" r="85725" b="78105"/>
                <wp:wrapSquare wrapText="bothSides"/>
                <wp:docPr id="284" name="Rechteck 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7642603A"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4" o:spid="_x0000_s1159" style="position:absolute;left:0;text-align:left;margin-left:90.15pt;margin-top:132.65pt;width:86.25pt;height:34.3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" fillcolor="#da7460" stroked="f" strokeweight="2pt">
                <v:shadow on="t" color="black" opacity="26214f" origin="-.5,-.5" offset=".24944mm,.24944mm"/>
                <v:path arrowok="t"/>
                <v:textbox inset=".2mm,.2mm,.2mm,.2mm">
                  <w:txbxContent>
                    <w:p w14:paraId="7642603A"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eastAsia="de-DE"/>
        </w:rPr>
        <mc:AlternateContent>
          <mc:Choice Requires="wps">
            <w:drawing>
              <wp:anchor distT="0" distB="0" distL="114300" distR="114300" simplePos="0" relativeHeight="251735040" behindDoc="0" locked="0" layoutInCell="1" allowOverlap="1" wp14:anchorId="0F59B545" wp14:editId="12B88580">
                <wp:simplePos x="0" y="0"/>
                <wp:positionH relativeFrom="column">
                  <wp:posOffset>2289175</wp:posOffset>
                </wp:positionH>
                <wp:positionV relativeFrom="paragraph">
                  <wp:posOffset>1176655</wp:posOffset>
                </wp:positionV>
                <wp:extent cx="1097280" cy="436245"/>
                <wp:effectExtent l="57150" t="57150" r="83820" b="78105"/>
                <wp:wrapSquare wrapText="bothSides"/>
                <wp:docPr id="283" name="Rechteck 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436245"/>
                        </a:xfrm>
                        <a:prstGeom prst="rect">
                          <a:avLst/>
                        </a:prstGeom>
                        <a:solidFill>
                          <a:srgbClr val="FFC000"/>
                        </a:solidFill>
                        <a:ln w="25400" cap="flat" cmpd="sng" algn="ctr">
                          <a:noFill/>
                          <a:prstDash val="solid"/>
                        </a:ln>
                        <a:effectLst>
                          <a:outerShdw blurRad="50800" dist="12700" dir="2700000" algn="tl" rotWithShape="0">
                            <a:prstClr val="black">
                              <a:alpha val="40000"/>
                            </a:prstClr>
                          </a:outerShdw>
                        </a:effectLst>
                      </wps:spPr>
                      <wps:txbx>
                        <w:txbxContent>
                          <w:p w14:paraId="2489C432"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3" o:spid="_x0000_s1160" style="position:absolute;left:0;text-align:left;margin-left:180.25pt;margin-top:92.65pt;width:86.4pt;height:34.3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" fillcolor="#ffc000" stroked="f" strokeweight="2pt">
                <v:shadow on="t" color="black" opacity="26214f" origin="-.5,-.5" offset=".24944mm,.24944mm"/>
                <v:path arrowok="t"/>
                <v:textbox inset=".2mm,.2mm,.2mm,.2mm">
                  <w:txbxContent>
                    <w:p w14:paraId="2489C432" w14:textId="77777777" w:rsidR="009D1428" w:rsidRDefault="009D1428" w:rsidP="009D1428">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lang w:val="ru-RU"/>
        </w:rPr>
        <w:t>Если при оценке рисков выявляется, что весь план по реализации решений может провалиться, необходимо разработать более детальный план действий в случае кризисной ситуации, который обеспечивает дополнительную безопасность совместно с разработанной системой раннего предупреждения</w:t>
      </w:r>
      <w:r w:rsidRPr="00616E97">
        <w:rPr>
          <w:lang w:val="ru-RU"/>
        </w:rPr>
        <w:t>.</w:t>
      </w:r>
    </w:p>
    <w:p w14:paraId="0918B2E6" w14:textId="77777777" w:rsidR="009D1428" w:rsidRPr="00C02551" w:rsidRDefault="009D1428" w:rsidP="0084729E">
      <w:pPr>
        <w:pStyle w:val="berschrift3"/>
        <w:rPr>
          <w:lang w:val="ru-RU"/>
        </w:rPr>
      </w:pPr>
      <w:bookmarkStart w:id="5" w:name="_Toc386755099"/>
      <w:r w:rsidRPr="00C02551">
        <w:rPr>
          <w:rStyle w:val="berschrift3Zchn"/>
          <w:b/>
          <w:bCs/>
          <w:lang w:val="ru-RU"/>
        </w:rPr>
        <w:t>Выводы: финальный аккор</w:t>
      </w:r>
      <w:r w:rsidRPr="00C02551">
        <w:rPr>
          <w:lang w:val="ru-RU"/>
        </w:rPr>
        <w:t>д</w:t>
      </w:r>
      <w:bookmarkEnd w:id="5"/>
    </w:p>
    <w:p w14:paraId="1393D961" w14:textId="77777777" w:rsidR="009D1428" w:rsidRPr="00616E97" w:rsidRDefault="009D1428" w:rsidP="009D1428">
      <w:pPr>
        <w:rPr>
          <w:lang w:val="ru-RU"/>
        </w:rPr>
      </w:pPr>
      <w:r>
        <w:rPr>
          <w:lang w:val="ru-RU"/>
        </w:rPr>
        <w:t>Даже при наличии системы раннего предупреждения и альтернативного плана, процесс медиации конфликта не завершается на данном этапе</w:t>
      </w:r>
      <w:r w:rsidRPr="00616E97">
        <w:rPr>
          <w:lang w:val="ru-RU"/>
        </w:rPr>
        <w:t xml:space="preserve">. </w:t>
      </w:r>
      <w:r>
        <w:rPr>
          <w:lang w:val="ru-RU"/>
        </w:rPr>
        <w:t>Этот этап следует завершать тем же образом, каким команда медиаторов способствовала взаимному обмену, путём стимулирования межличностного контакта. Для этого существуют более подходящие меры, чем просто обычный раунд дискуссий в конце тренинга</w:t>
      </w:r>
      <w:r w:rsidRPr="00616E97">
        <w:rPr>
          <w:lang w:val="ru-RU"/>
        </w:rPr>
        <w:t xml:space="preserve">. </w:t>
      </w:r>
      <w:r>
        <w:rPr>
          <w:lang w:val="ru-RU"/>
        </w:rPr>
        <w:t xml:space="preserve">Можно выбрать два способа для завершения данного этапа: если команда медиаторов нацелена на будущее  и хочет, чтобы стороны конфликта придали луч надежды своему проекту, можно проанализировать </w:t>
      </w:r>
      <w:r w:rsidRPr="00165042">
        <w:rPr>
          <w:i/>
          <w:lang w:val="ru-RU"/>
        </w:rPr>
        <w:t>возможности</w:t>
      </w:r>
      <w:r>
        <w:rPr>
          <w:i/>
          <w:lang w:val="ru-RU"/>
        </w:rPr>
        <w:t>,</w:t>
      </w:r>
      <w:r w:rsidRPr="00165042">
        <w:rPr>
          <w:lang w:val="ru-RU"/>
        </w:rPr>
        <w:t xml:space="preserve"> которые </w:t>
      </w:r>
      <w:r>
        <w:rPr>
          <w:lang w:val="ru-RU"/>
        </w:rPr>
        <w:t>появляются в результате конфликта</w:t>
      </w:r>
      <w:r w:rsidRPr="00616E97">
        <w:rPr>
          <w:lang w:val="ru-RU"/>
        </w:rPr>
        <w:t xml:space="preserve">. </w:t>
      </w:r>
      <w:r>
        <w:rPr>
          <w:lang w:val="ru-RU"/>
        </w:rPr>
        <w:t xml:space="preserve">Если в перспективе эмоциональная концовка, тогда следует обратить внимание на текущее </w:t>
      </w:r>
      <w:r>
        <w:rPr>
          <w:i/>
          <w:lang w:val="ru-RU"/>
        </w:rPr>
        <w:t xml:space="preserve">эмоциональное состояние </w:t>
      </w:r>
      <w:r>
        <w:rPr>
          <w:lang w:val="ru-RU"/>
        </w:rPr>
        <w:t xml:space="preserve">группы.  </w:t>
      </w:r>
    </w:p>
    <w:p w14:paraId="2A071E14" w14:textId="77777777" w:rsidR="009D1428" w:rsidRPr="00616E97" w:rsidRDefault="009D1428" w:rsidP="0084729E">
      <w:pPr>
        <w:pStyle w:val="berschrift3"/>
        <w:rPr>
          <w:lang w:val="ru-RU"/>
        </w:rPr>
      </w:pPr>
      <w:bookmarkStart w:id="6" w:name="_Toc386755100"/>
      <w:r>
        <w:rPr>
          <w:lang w:val="ru-RU"/>
        </w:rPr>
        <w:t>Возможности</w:t>
      </w:r>
      <w:r w:rsidRPr="00616E97">
        <w:rPr>
          <w:lang w:val="ru-RU"/>
        </w:rPr>
        <w:t xml:space="preserve"> – </w:t>
      </w:r>
      <w:r>
        <w:rPr>
          <w:lang w:val="ru-RU"/>
        </w:rPr>
        <w:t xml:space="preserve">желание </w:t>
      </w:r>
      <w:r w:rsidRPr="0084729E">
        <w:rPr>
          <w:lang w:val="ru-RU"/>
        </w:rPr>
        <w:t>перемен</w:t>
      </w:r>
      <w:bookmarkEnd w:id="6"/>
    </w:p>
    <w:p w14:paraId="6E19B5D0" w14:textId="77777777" w:rsidR="009D1428" w:rsidRPr="00616E97" w:rsidRDefault="009D1428" w:rsidP="009D1428">
      <w:pPr>
        <w:rPr>
          <w:lang w:val="ru-RU"/>
        </w:rPr>
      </w:pPr>
      <w:r>
        <w:rPr>
          <w:lang w:val="ru-RU"/>
        </w:rPr>
        <w:t>На данном этапе медиаторы, работающие над многосторонней медиацией, могут выявить сильную сторону, которая раньше упускалась из виду: мышление, основанное на возможностях</w:t>
      </w:r>
      <w:r w:rsidRPr="00616E97">
        <w:rPr>
          <w:lang w:val="ru-RU"/>
        </w:rPr>
        <w:t xml:space="preserve">. </w:t>
      </w:r>
      <w:r>
        <w:rPr>
          <w:lang w:val="ru-RU"/>
        </w:rPr>
        <w:t>Не только риски упускаются из виду, но и возможности</w:t>
      </w:r>
      <w:r w:rsidRPr="00616E97">
        <w:rPr>
          <w:lang w:val="ru-RU"/>
        </w:rPr>
        <w:t xml:space="preserve">. </w:t>
      </w:r>
      <w:r>
        <w:rPr>
          <w:lang w:val="ru-RU"/>
        </w:rPr>
        <w:t>Возможности являются незапланированными, желаемыми результатами плана по реализации решений.</w:t>
      </w:r>
      <w:r w:rsidRPr="00616E97">
        <w:rPr>
          <w:lang w:val="ru-RU"/>
        </w:rPr>
        <w:t xml:space="preserve"> </w:t>
      </w:r>
      <w:r>
        <w:rPr>
          <w:lang w:val="ru-RU"/>
        </w:rPr>
        <w:t>В контексте конфликта, большинство людей мыслит отрицательными категориями, например, исходя из проблем, вмешательства в работу и препятствий</w:t>
      </w:r>
      <w:r w:rsidRPr="00616E97">
        <w:rPr>
          <w:lang w:val="ru-RU"/>
        </w:rPr>
        <w:t xml:space="preserve">. </w:t>
      </w:r>
      <w:r>
        <w:rPr>
          <w:lang w:val="ru-RU"/>
        </w:rPr>
        <w:t>Люди очень легко забывают о возможностях</w:t>
      </w:r>
      <w:r w:rsidRPr="00616E97">
        <w:rPr>
          <w:lang w:val="ru-RU"/>
        </w:rPr>
        <w:t xml:space="preserve">. </w:t>
      </w:r>
      <w:r>
        <w:rPr>
          <w:lang w:val="ru-RU"/>
        </w:rPr>
        <w:t>Тем не менее, надежды и возможности являются важной движущей силой, посредством которой люди решают свои проблемы и результативно проводят переговоры касательно конфликтов</w:t>
      </w:r>
      <w:r w:rsidRPr="00616E97">
        <w:rPr>
          <w:lang w:val="ru-RU"/>
        </w:rPr>
        <w:t xml:space="preserve">. </w:t>
      </w:r>
      <w:r>
        <w:rPr>
          <w:lang w:val="ru-RU"/>
        </w:rPr>
        <w:t>Возможности и надежды представляют собой элементы качества жизни (как в профессиональной, так и в личной жизни), к которым так стремятся люди</w:t>
      </w:r>
      <w:r w:rsidRPr="00616E97">
        <w:rPr>
          <w:lang w:val="ru-RU"/>
        </w:rPr>
        <w:t xml:space="preserve">. </w:t>
      </w:r>
      <w:r>
        <w:rPr>
          <w:lang w:val="ru-RU"/>
        </w:rPr>
        <w:t>При работе с конфликтами, мы сталкиваемся не только с возможностями, возникающими из самого конфликта, поэтому целесообразно рассматривать и возможности, которые появляются в самом конце.</w:t>
      </w:r>
    </w:p>
    <w:p w14:paraId="6B60D084" w14:textId="77777777" w:rsidR="009D1428" w:rsidRPr="00616E97" w:rsidRDefault="009D1428" w:rsidP="009D1428">
      <w:pPr>
        <w:rPr>
          <w:lang w:val="ru-RU"/>
        </w:rPr>
      </w:pPr>
      <w:r>
        <w:rPr>
          <w:lang w:val="ru-RU"/>
        </w:rPr>
        <w:t>Сбор новых возможностей в результате общего плана по реализации решений проводится посредством дискуссий и наглядного представления</w:t>
      </w:r>
      <w:r w:rsidRPr="00616E97">
        <w:rPr>
          <w:lang w:val="ru-RU"/>
        </w:rPr>
        <w:t xml:space="preserve">. </w:t>
      </w:r>
      <w:r>
        <w:rPr>
          <w:lang w:val="ru-RU"/>
        </w:rPr>
        <w:t xml:space="preserve">От сторон конфликта </w:t>
      </w:r>
      <w:r>
        <w:rPr>
          <w:lang w:val="ru-RU"/>
        </w:rPr>
        <w:lastRenderedPageBreak/>
        <w:t xml:space="preserve">конкретно требуется назвать возможности, возникающие в результате решения конфликта </w:t>
      </w:r>
      <w:r w:rsidRPr="00616E97">
        <w:rPr>
          <w:lang w:val="ru-RU"/>
        </w:rPr>
        <w:t>(</w:t>
      </w:r>
      <w:r>
        <w:rPr>
          <w:lang w:val="ru-RU"/>
        </w:rPr>
        <w:t>см. Рис. 7.</w:t>
      </w:r>
      <w:r w:rsidRPr="00616E97">
        <w:rPr>
          <w:lang w:val="ru-RU"/>
        </w:rPr>
        <w:t>1).</w:t>
      </w:r>
    </w:p>
    <w:p w14:paraId="7C2C3DA1" w14:textId="112D0AEB" w:rsidR="009D1428" w:rsidRPr="00616E97" w:rsidRDefault="009D1428" w:rsidP="009D1428">
      <w:pPr>
        <w:rPr>
          <w:lang w:val="ru-RU"/>
        </w:rPr>
      </w:pPr>
      <w:r>
        <w:rPr>
          <w:noProof/>
          <w:lang w:val="de-DE" w:eastAsia="de-DE"/>
        </w:rPr>
        <mc:AlternateContent>
          <mc:Choice Requires="wpg">
            <w:drawing>
              <wp:anchor distT="0" distB="0" distL="114300" distR="114300" simplePos="0" relativeHeight="251721728" behindDoc="0" locked="0" layoutInCell="1" allowOverlap="1" wp14:anchorId="7F8BC206" wp14:editId="3A05D48F">
                <wp:simplePos x="0" y="0"/>
                <wp:positionH relativeFrom="column">
                  <wp:posOffset>2011680</wp:posOffset>
                </wp:positionH>
                <wp:positionV relativeFrom="paragraph">
                  <wp:posOffset>106045</wp:posOffset>
                </wp:positionV>
                <wp:extent cx="3710305" cy="5193030"/>
                <wp:effectExtent l="19050" t="19050" r="42545" b="26670"/>
                <wp:wrapThrough wrapText="bothSides">
                  <wp:wrapPolygon edited="0">
                    <wp:start x="-111" y="-79"/>
                    <wp:lineTo x="-111" y="18541"/>
                    <wp:lineTo x="333" y="18938"/>
                    <wp:lineTo x="222" y="21632"/>
                    <wp:lineTo x="21626" y="21632"/>
                    <wp:lineTo x="21515" y="18938"/>
                    <wp:lineTo x="21626" y="17987"/>
                    <wp:lineTo x="21626" y="1189"/>
                    <wp:lineTo x="21737" y="555"/>
                    <wp:lineTo x="21737" y="-79"/>
                    <wp:lineTo x="-111" y="-79"/>
                  </wp:wrapPolygon>
                </wp:wrapThrough>
                <wp:docPr id="1"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10305" cy="5193030"/>
                          <a:chOff x="0" y="0"/>
                          <a:chExt cx="36004" cy="51930"/>
                        </a:xfrm>
                      </wpg:grpSpPr>
                      <wps:wsp>
                        <wps:cNvPr id="2" name="AutoShape 17"/>
                        <wps:cNvSpPr>
                          <a:spLocks noChangeAspect="1" noChangeArrowheads="1"/>
                        </wps:cNvSpPr>
                        <wps:spPr bwMode="auto">
                          <a:xfrm>
                            <a:off x="0" y="0"/>
                            <a:ext cx="36004" cy="519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Line 30"/>
                        <wps:cNvCnPr/>
                        <wps:spPr bwMode="auto">
                          <a:xfrm flipH="1">
                            <a:off x="908" y="41770"/>
                            <a:ext cx="539" cy="10160"/>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4" name="Line 31"/>
                        <wps:cNvCnPr/>
                        <wps:spPr bwMode="auto">
                          <a:xfrm>
                            <a:off x="34575" y="40341"/>
                            <a:ext cx="718" cy="11506"/>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5" name="Line 32"/>
                        <wps:cNvCnPr/>
                        <wps:spPr bwMode="auto">
                          <a:xfrm>
                            <a:off x="18732" y="40341"/>
                            <a:ext cx="0" cy="8382"/>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6" name="Rectangle 33"/>
                        <wps:cNvSpPr>
                          <a:spLocks noChangeArrowheads="1"/>
                        </wps:cNvSpPr>
                        <wps:spPr bwMode="auto">
                          <a:xfrm>
                            <a:off x="476" y="495"/>
                            <a:ext cx="34817" cy="42481"/>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17689F29" w14:textId="77777777" w:rsidR="009D1428" w:rsidRDefault="009D1428" w:rsidP="009D1428">
                              <w:pPr>
                                <w:autoSpaceDE w:val="0"/>
                                <w:autoSpaceDN w:val="0"/>
                                <w:adjustRightInd w:val="0"/>
                                <w:rPr>
                                  <w:rFonts w:ascii="Smudger LET" w:hAnsi="Smudger LET" w:cs="Smudger LET"/>
                                  <w:color w:val="FFFFF4"/>
                                  <w:sz w:val="60"/>
                                  <w:szCs w:val="60"/>
                                </w:rPr>
                              </w:pPr>
                            </w:p>
                          </w:txbxContent>
                        </wps:txbx>
                        <wps:bodyPr rot="0" vert="horz" wrap="square" lIns="91440" tIns="45720" rIns="91440" bIns="45720" anchor="ctr" anchorCtr="0" upright="1">
                          <a:noAutofit/>
                        </wps:bodyPr>
                      </wps:wsp>
                      <wps:wsp>
                        <wps:cNvPr id="7" name="Rectangle 34"/>
                        <wps:cNvSpPr>
                          <a:spLocks noChangeArrowheads="1"/>
                        </wps:cNvSpPr>
                        <wps:spPr bwMode="auto">
                          <a:xfrm>
                            <a:off x="1447" y="2178"/>
                            <a:ext cx="33128" cy="40163"/>
                          </a:xfrm>
                          <a:prstGeom prst="rect">
                            <a:avLst/>
                          </a:prstGeom>
                          <a:solidFill>
                            <a:srgbClr val="FFFFF4"/>
                          </a:solidFill>
                          <a:ln w="12700">
                            <a:solidFill>
                              <a:srgbClr val="5F5F5F"/>
                            </a:solidFill>
                            <a:miter lim="800000"/>
                            <a:headEnd/>
                            <a:tailEnd/>
                          </a:ln>
                          <a:effectLst>
                            <a:outerShdw dist="45791" dir="2021404" algn="ctr" rotWithShape="0">
                              <a:srgbClr val="5F5F5F"/>
                            </a:outerShdw>
                          </a:effectLst>
                        </wps:spPr>
                        <wps:txbx>
                          <w:txbxContent>
                            <w:p w14:paraId="14F025C3" w14:textId="77777777" w:rsidR="009D1428" w:rsidRDefault="009D1428" w:rsidP="009D1428">
                              <w:pPr>
                                <w:autoSpaceDE w:val="0"/>
                                <w:autoSpaceDN w:val="0"/>
                                <w:adjustRightInd w:val="0"/>
                                <w:rPr>
                                  <w:bCs/>
                                  <w:i/>
                                  <w:color w:val="000000"/>
                                  <w:sz w:val="28"/>
                                  <w:szCs w:val="28"/>
                                  <w:lang w:val="de-DE"/>
                                </w:rPr>
                              </w:pPr>
                            </w:p>
                            <w:p w14:paraId="5BE56645" w14:textId="77777777" w:rsidR="009D1428" w:rsidRDefault="009D1428" w:rsidP="009D1428">
                              <w:pPr>
                                <w:autoSpaceDE w:val="0"/>
                                <w:autoSpaceDN w:val="0"/>
                                <w:adjustRightInd w:val="0"/>
                                <w:rPr>
                                  <w:bCs/>
                                  <w:i/>
                                  <w:color w:val="000000"/>
                                  <w:sz w:val="28"/>
                                  <w:szCs w:val="28"/>
                                  <w:lang w:val="de-DE"/>
                                </w:rPr>
                              </w:pPr>
                            </w:p>
                            <w:p w14:paraId="3CE672BA" w14:textId="77777777" w:rsidR="009D1428" w:rsidRPr="009D1428" w:rsidRDefault="009D1428" w:rsidP="009D1428">
                              <w:pPr>
                                <w:autoSpaceDE w:val="0"/>
                                <w:autoSpaceDN w:val="0"/>
                                <w:adjustRightInd w:val="0"/>
                                <w:jc w:val="center"/>
                                <w:rPr>
                                  <w:b/>
                                  <w:i/>
                                  <w:color w:val="000000"/>
                                  <w:sz w:val="28"/>
                                  <w:szCs w:val="28"/>
                                  <w:lang w:val="ru-RU"/>
                                </w:rPr>
                              </w:pPr>
                              <w:r w:rsidRPr="009D1428">
                                <w:rPr>
                                  <w:b/>
                                  <w:i/>
                                  <w:color w:val="000000"/>
                                  <w:sz w:val="28"/>
                                  <w:szCs w:val="28"/>
                                  <w:lang w:val="ru-RU"/>
                                </w:rPr>
                                <w:t>Что улучшится при хорошо разработанном плане действий?</w:t>
                              </w:r>
                            </w:p>
                            <w:p w14:paraId="6FCC22CF" w14:textId="77777777" w:rsidR="009D1428" w:rsidRPr="00BD4D80" w:rsidRDefault="009D1428" w:rsidP="009D1428">
                              <w:pPr>
                                <w:autoSpaceDE w:val="0"/>
                                <w:autoSpaceDN w:val="0"/>
                                <w:adjustRightInd w:val="0"/>
                                <w:spacing w:after="0"/>
                                <w:ind w:left="280"/>
                                <w:jc w:val="left"/>
                                <w:rPr>
                                  <w:i/>
                                  <w:color w:val="000000"/>
                                  <w:sz w:val="20"/>
                                  <w:szCs w:val="32"/>
                                  <w:lang w:val="ru-RU"/>
                                </w:rPr>
                              </w:pPr>
                            </w:p>
                            <w:p w14:paraId="056045DB"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Pr>
                                  <w:i/>
                                  <w:color w:val="000000"/>
                                  <w:sz w:val="20"/>
                                  <w:szCs w:val="32"/>
                                  <w:lang w:val="ru-RU"/>
                                </w:rPr>
                                <w:t>Будет налаже</w:t>
                              </w:r>
                              <w:r w:rsidRPr="00BD4D80">
                                <w:rPr>
                                  <w:i/>
                                  <w:color w:val="000000"/>
                                  <w:sz w:val="20"/>
                                  <w:szCs w:val="32"/>
                                  <w:lang w:val="ru-RU"/>
                                </w:rPr>
                                <w:t xml:space="preserve">н поток информации </w:t>
                              </w:r>
                            </w:p>
                            <w:p w14:paraId="59649030"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Участники согласны с принципом разделения работ</w:t>
                              </w:r>
                            </w:p>
                            <w:p w14:paraId="01FC7308"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 xml:space="preserve">Низкий уровень сбоев/неудач </w:t>
                              </w:r>
                            </w:p>
                            <w:p w14:paraId="4CD5BB78"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Соблюдаются все сроки</w:t>
                              </w:r>
                            </w:p>
                            <w:p w14:paraId="3E85C1F7"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sz w:val="20"/>
                                  <w:lang w:val="ru-RU"/>
                                </w:rPr>
                              </w:pPr>
                              <w:r w:rsidRPr="00BD4D80">
                                <w:rPr>
                                  <w:i/>
                                  <w:color w:val="000000"/>
                                  <w:sz w:val="20"/>
                                  <w:szCs w:val="32"/>
                                  <w:lang w:val="ru-RU"/>
                                </w:rPr>
                                <w:t xml:space="preserve">Расслабленная атмосфера в команде </w:t>
                              </w:r>
                            </w:p>
                            <w:p w14:paraId="2C6EE345"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sz w:val="20"/>
                                  <w:lang w:val="ru-RU"/>
                                </w:rPr>
                              </w:pPr>
                              <w:r w:rsidRPr="00BD4D80">
                                <w:rPr>
                                  <w:i/>
                                  <w:color w:val="000000"/>
                                  <w:sz w:val="20"/>
                                  <w:szCs w:val="32"/>
                                  <w:lang w:val="ru-RU"/>
                                </w:rPr>
                                <w:t xml:space="preserve">Можно легко найти руководителя команды </w:t>
                              </w:r>
                            </w:p>
                            <w:p w14:paraId="35118CEF"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 xml:space="preserve">Открытое обсуждение нестыковок/разногласий </w:t>
                              </w:r>
                            </w:p>
                          </w:txbxContent>
                        </wps:txbx>
                        <wps:bodyPr rot="0" vert="horz" wrap="square" lIns="91440" tIns="45720" rIns="91440" bIns="45720" anchor="ctr" anchorCtr="0" upright="1">
                          <a:noAutofit/>
                        </wps:bodyPr>
                      </wps:wsp>
                      <wps:wsp>
                        <wps:cNvPr id="8" name="Rectangle 35"/>
                        <wps:cNvSpPr>
                          <a:spLocks noChangeArrowheads="1"/>
                        </wps:cNvSpPr>
                        <wps:spPr bwMode="auto">
                          <a:xfrm>
                            <a:off x="0" y="43211"/>
                            <a:ext cx="36004" cy="1448"/>
                          </a:xfrm>
                          <a:prstGeom prst="rect">
                            <a:avLst/>
                          </a:prstGeom>
                          <a:solidFill>
                            <a:srgbClr val="333333"/>
                          </a:solidFill>
                          <a:ln>
                            <a:noFill/>
                          </a:ln>
                          <a:effectLst>
                            <a:prstShdw prst="shdw17" dist="17961" dir="2700000">
                              <a:srgbClr val="1F1F1F"/>
                            </a:prstShdw>
                          </a:effectLst>
                          <a:extLst>
                            <a:ext uri="{91240B29-F687-4F45-9708-019B960494DF}">
                              <a14:hiddenLine xmlns:a14="http://schemas.microsoft.com/office/drawing/2010/main" w="9525">
                                <a:solidFill>
                                  <a:srgbClr val="333333"/>
                                </a:solidFill>
                                <a:miter lim="800000"/>
                                <a:headEnd/>
                                <a:tailEnd/>
                              </a14:hiddenLine>
                            </a:ext>
                          </a:extLst>
                        </wps:spPr>
                        <wps:bodyPr rot="0" vert="horz" wrap="square" lIns="91440" tIns="45720" rIns="91440" bIns="45720" anchor="ctr" anchorCtr="0" upright="1">
                          <a:noAutofit/>
                        </wps:bodyPr>
                      </wps:wsp>
                      <wps:wsp>
                        <wps:cNvPr id="9" name="AutoShape 36"/>
                        <wps:cNvSpPr>
                          <a:spLocks noChangeArrowheads="1"/>
                        </wps:cNvSpPr>
                        <wps:spPr bwMode="auto">
                          <a:xfrm>
                            <a:off x="0" y="0"/>
                            <a:ext cx="35991" cy="2178"/>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bodyPr rot="0" vert="horz" wrap="square" lIns="91440" tIns="45720" rIns="91440" bIns="45720" anchor="ctr" anchorCtr="0" upright="1">
                          <a:noAutofit/>
                        </wps:bodyPr>
                      </wps:wsp>
                      <wps:wsp>
                        <wps:cNvPr id="10" name="Oval 37"/>
                        <wps:cNvSpPr>
                          <a:spLocks noChangeArrowheads="1"/>
                        </wps:cNvSpPr>
                        <wps:spPr bwMode="auto">
                          <a:xfrm>
                            <a:off x="13347" y="3765"/>
                            <a:ext cx="21228" cy="7915"/>
                          </a:xfrm>
                          <a:prstGeom prst="ellipse">
                            <a:avLst/>
                          </a:prstGeom>
                          <a:solidFill>
                            <a:srgbClr val="FFFFFF"/>
                          </a:solidFill>
                          <a:ln w="9525">
                            <a:solidFill>
                              <a:srgbClr val="000000"/>
                            </a:solidFill>
                            <a:round/>
                            <a:headEnd/>
                            <a:tailEnd/>
                          </a:ln>
                          <a:effectLst>
                            <a:outerShdw dist="35921" dir="2700000" algn="ctr" rotWithShape="0">
                              <a:srgbClr val="808080"/>
                            </a:outerShdw>
                          </a:effectLst>
                        </wps:spPr>
                        <wps:txbx>
                          <w:txbxContent>
                            <w:p w14:paraId="44BAC164" w14:textId="77777777" w:rsidR="009D1428" w:rsidRPr="009D1428" w:rsidRDefault="009D1428" w:rsidP="009D1428">
                              <w:pPr>
                                <w:autoSpaceDE w:val="0"/>
                                <w:autoSpaceDN w:val="0"/>
                                <w:adjustRightInd w:val="0"/>
                                <w:jc w:val="center"/>
                                <w:rPr>
                                  <w:rFonts w:asciiTheme="minorBidi" w:hAnsiTheme="minorBidi" w:cstheme="minorBidi"/>
                                  <w:b/>
                                  <w:i/>
                                  <w:color w:val="000000"/>
                                  <w:sz w:val="28"/>
                                  <w:szCs w:val="28"/>
                                  <w:lang w:val="ru-RU"/>
                                </w:rPr>
                              </w:pPr>
                              <w:r w:rsidRPr="009D1428">
                                <w:rPr>
                                  <w:rFonts w:asciiTheme="minorBidi" w:hAnsiTheme="minorBidi" w:cstheme="minorBidi"/>
                                  <w:b/>
                                  <w:i/>
                                  <w:color w:val="000000"/>
                                  <w:sz w:val="28"/>
                                  <w:szCs w:val="28"/>
                                  <w:lang w:val="ru-RU"/>
                                </w:rPr>
                                <w:t xml:space="preserve">Возможности </w:t>
                              </w:r>
                            </w:p>
                          </w:txbxContent>
                        </wps:txbx>
                        <wps:bodyPr rot="0" vert="horz" wrap="square" lIns="91440" tIns="45720" rIns="91440" bIns="45720" anchor="ctr" anchorCtr="0" upright="1">
                          <a:noAutofit/>
                        </wps:bodyPr>
                      </wps:wsp>
                      <wps:wsp>
                        <wps:cNvPr id="12" name="Text Box 39"/>
                        <wps:cNvSpPr txBox="1">
                          <a:spLocks noChangeArrowheads="1"/>
                        </wps:cNvSpPr>
                        <wps:spPr bwMode="auto">
                          <a:xfrm>
                            <a:off x="2857" y="48501"/>
                            <a:ext cx="30512" cy="3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9F0693" w14:textId="77777777" w:rsidR="009D1428" w:rsidRPr="00830A06" w:rsidRDefault="009D1428" w:rsidP="009D1428">
                              <w:pPr>
                                <w:pStyle w:val="Beschriftung"/>
                                <w:rPr>
                                  <w:lang w:val="ru-RU"/>
                                </w:rPr>
                              </w:pPr>
                              <w:r w:rsidRPr="00830A06">
                                <w:rPr>
                                  <w:lang w:val="ru-RU"/>
                                </w:rPr>
                                <w:t xml:space="preserve">Рис. </w:t>
                              </w:r>
                              <w:r>
                                <w:rPr>
                                  <w:lang w:val="ru-RU"/>
                                </w:rPr>
                                <w:t>7.</w:t>
                              </w:r>
                              <w:r w:rsidRPr="00830A06">
                                <w:rPr>
                                  <w:lang w:val="ru-RU"/>
                                </w:rPr>
                                <w:t xml:space="preserve">1: Определение возможностей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1" o:spid="_x0000_s1161" style="position:absolute;left:0;text-align:left;margin-left:158.4pt;margin-top:8.35pt;width:292.15pt;height:408.9pt;z-index:251721728" coordsize="36004,5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">
                <v:rect id="AutoShape 17" o:spid="_x0000_s1162" style="position:absolute;width:36004;height:51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9acMA&#10;AADaAAAADwAAAGRycy9kb3ducmV2LnhtbESPT4vCMBTE78J+h/AWvMia6kGka5RFWCyLINY/50fz&#10;bIvNS22ybf32RhA8DjPzG2ax6k0lWmpcaVnBZByBIM6sLjlXcDz8fs1BOI+ssbJMCu7kYLX8GCww&#10;1rbjPbWpz0WAsItRQeF9HUvpsoIMurGtiYN3sY1BH2STS91gF+CmktMomkmDJYeFAmtaF5Rd03+j&#10;oMt27fmw3cjd6JxYviW3dXr6U2r42f98g/DU+3f41U60gik8r4Qb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9acMAAADaAAAADwAAAAAAAAAAAAAAAACYAgAAZHJzL2Rv&#10;d25yZXYueG1sUEsFBgAAAAAEAAQA9QAAAIgDAAAAAA==&#10;" filled="f" stroked="f">
                  <o:lock v:ext="edit" aspectratio="t"/>
                </v:rect>
                <v:line id="Line 30" o:spid="_x0000_s1163" style="position:absolute;flip:x;visibility:visible;mso-wrap-style:square" from="908,41770" to="1447,51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3C4L8AAADaAAAADwAAAGRycy9kb3ducmV2LnhtbERPy4rCMBTdC/5DuMLsNFVxlGqUGUVw&#10;3PlauLs217ba3NQmo/XvJ8KAy8N5T2a1KcSdKpdbVtDtRCCIE6tzThXsd8v2CITzyBoLy6TgSQ5m&#10;02ZjgrG2D97QfetTEULYxagg876MpXRJRgZdx5bEgTvbyqAPsEqlrvARwk0he1H0KQ3mHBoyLGme&#10;UXLd/powY3D42V/6R5d+PxfLIZ4wL9c3pT5a9dcYhKfav8X/7pVW0IfXleAHOf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K3C4L8AAADaAAAADwAAAAAAAAAAAAAAAACh&#10;AgAAZHJzL2Rvd25yZXYueG1sUEsFBgAAAAAEAAQA+QAAAI0DAAAAAA==&#10;" strokecolor="#333" strokeweight="4.5pt">
                  <v:imagedata embosscolor="shadow add(51)"/>
                  <v:shadow on="t" type="emboss" color="#1f1f1f" color2="shadow add(102)" offset="1pt,1pt" offset2="-1pt,-1pt"/>
                </v:line>
                <v:line id="Line 31" o:spid="_x0000_s1164" style="position:absolute;visibility:visible;mso-wrap-style:square" from="34575,40341" to="35293,5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xxpMIAAADaAAAADwAAAGRycy9kb3ducmV2LnhtbESPT2vCQBTE70K/w/IKvYjZWEuR6CpF&#10;CPRU0Ii9PrIvf3D3bZpdY/z2riD0OMzMb5j1drRGDNT71rGCeZKCIC6dbrlWcCzy2RKED8gajWNS&#10;cCMP283LZI2Zdlfe03AItYgQ9hkqaELoMil92ZBFn7iOOHqV6y2GKPta6h6vEW6NfE/TT2mx5bjQ&#10;YEe7hsrz4WIVTPNb4fLfPz5VaVWYn/miG8xCqbfX8WsFItAY/sPP9rdW8AGPK/EGyM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nxxpMIAAADaAAAADwAAAAAAAAAAAAAA&#10;AAChAgAAZHJzL2Rvd25yZXYueG1sUEsFBgAAAAAEAAQA+QAAAJADAAAAAA==&#10;" strokecolor="#333" strokeweight="4.5pt">
                  <v:imagedata embosscolor="shadow add(51)"/>
                  <v:shadow on="t" type="emboss" color="#1f1f1f" color2="shadow add(102)" offset="1pt,1pt" offset2="-1pt,-1pt"/>
                </v:line>
                <v:line id="Line 32" o:spid="_x0000_s1165" style="position:absolute;visibility:visible;mso-wrap-style:square" from="18732,40341" to="18732,48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DUP8IAAADaAAAADwAAAGRycy9kb3ducmV2LnhtbESPT2vCQBTE70K/w/IKvYjZWGmR6CpF&#10;CPRU0Ii9PrIvf3D3bZpdY/z2riD0OMzMb5j1drRGDNT71rGCeZKCIC6dbrlWcCzy2RKED8gajWNS&#10;cCMP283LZI2Zdlfe03AItYgQ9hkqaELoMil92ZBFn7iOOHqV6y2GKPta6h6vEW6NfE/TT2mx5bjQ&#10;YEe7hsrz4WIVTPNb4fLfPz5VaVWYn/miG8xCqbfX8WsFItAY/sPP9rdW8AGPK/EGyM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TDUP8IAAADaAAAADwAAAAAAAAAAAAAA&#10;AAChAgAAZHJzL2Rvd25yZXYueG1sUEsFBgAAAAAEAAQA+QAAAJADAAAAAA==&#10;" strokecolor="#333" strokeweight="4.5pt">
                  <v:imagedata embosscolor="shadow add(51)"/>
                  <v:shadow on="t" type="emboss" color="#1f1f1f" color2="shadow add(102)" offset="1pt,1pt" offset2="-1pt,-1pt"/>
                </v:line>
                <v:rect id="Rectangle 33" o:spid="_x0000_s1166" style="position:absolute;left:476;top:495;width:34817;height:424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FyxMIA&#10;AADaAAAADwAAAGRycy9kb3ducmV2LnhtbESPzYvCMBTE74L/Q3jC3jTVgyzVWKTg10GW9eP+aJ5t&#10;sXkpSdR2/3qzsLDHYWZ+wyyzzjTiSc7XlhVMJwkI4sLqmksFl/Nm/AnCB2SNjWVS0JOHbDUcLDHV&#10;9sXf9DyFUkQI+xQVVCG0qZS+qMign9iWOHo36wyGKF0ptcNXhJtGzpJkLg3WHBcqbCmvqLifHkZB&#10;UvzkXwd3nPXNtHNX2m0vZW+U+hh16wWIQF34D/+191rBHH6vxBs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XLEwgAAANoAAAAPAAAAAAAAAAAAAAAAAJgCAABkcnMvZG93&#10;bnJldi54bWxQSwUGAAAAAAQABAD1AAAAhwMAAAAA&#10;" fillcolor="#fffff4" strokecolor="#5f5f5f" strokeweight="1pt">
                  <v:shadow on="t" color="#5f5f5f"/>
                  <v:textbox>
                    <w:txbxContent>
                      <w:p w14:paraId="17689F29" w14:textId="77777777" w:rsidR="009D1428" w:rsidRDefault="009D1428" w:rsidP="009D1428">
                        <w:pPr>
                          <w:autoSpaceDE w:val="0"/>
                          <w:autoSpaceDN w:val="0"/>
                          <w:adjustRightInd w:val="0"/>
                          <w:rPr>
                            <w:rFonts w:ascii="Smudger LET" w:hAnsi="Smudger LET" w:cs="Smudger LET"/>
                            <w:color w:val="FFFFF4"/>
                            <w:sz w:val="60"/>
                            <w:szCs w:val="60"/>
                          </w:rPr>
                        </w:pPr>
                      </w:p>
                    </w:txbxContent>
                  </v:textbox>
                </v:rect>
                <v:rect id="Rectangle 34" o:spid="_x0000_s1167" style="position:absolute;left:1447;top:2178;width:33128;height:401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1fksMA&#10;AADaAAAADwAAAGRycy9kb3ducmV2LnhtbESPT4vCMBTE78J+h/AEL6KpHnSpRnEVQXcF/4LXR/Ns&#10;i81LaaK2336zIOxxmJnfMNN5bQrxpMrllhUM+hEI4sTqnFMFl/O69wnCeWSNhWVS0JCD+eyjNcVY&#10;2xcf6XnyqQgQdjEqyLwvYyldkpFB17clcfButjLog6xSqSt8Bbgp5DCKRtJgzmEhw5KWGSX308Mo&#10;2F5/ms2hua92+9vhuv/mry4Ojkp12vViAsJT7f/D7/ZGKxjD35Vw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1fksMAAADaAAAADwAAAAAAAAAAAAAAAACYAgAAZHJzL2Rv&#10;d25yZXYueG1sUEsFBgAAAAAEAAQA9QAAAIgDAAAAAA==&#10;" fillcolor="#fffff4" strokecolor="#5f5f5f" strokeweight="1pt">
                  <v:shadow on="t" color="#5f5f5f" offset="3pt"/>
                  <v:textbox>
                    <w:txbxContent>
                      <w:p w14:paraId="14F025C3" w14:textId="77777777" w:rsidR="009D1428" w:rsidRDefault="009D1428" w:rsidP="009D1428">
                        <w:pPr>
                          <w:autoSpaceDE w:val="0"/>
                          <w:autoSpaceDN w:val="0"/>
                          <w:adjustRightInd w:val="0"/>
                          <w:rPr>
                            <w:bCs/>
                            <w:i/>
                            <w:color w:val="000000"/>
                            <w:sz w:val="28"/>
                            <w:szCs w:val="28"/>
                            <w:lang w:val="de-DE"/>
                          </w:rPr>
                        </w:pPr>
                      </w:p>
                      <w:p w14:paraId="5BE56645" w14:textId="77777777" w:rsidR="009D1428" w:rsidRDefault="009D1428" w:rsidP="009D1428">
                        <w:pPr>
                          <w:autoSpaceDE w:val="0"/>
                          <w:autoSpaceDN w:val="0"/>
                          <w:adjustRightInd w:val="0"/>
                          <w:rPr>
                            <w:bCs/>
                            <w:i/>
                            <w:color w:val="000000"/>
                            <w:sz w:val="28"/>
                            <w:szCs w:val="28"/>
                            <w:lang w:val="de-DE"/>
                          </w:rPr>
                        </w:pPr>
                      </w:p>
                      <w:p w14:paraId="3CE672BA" w14:textId="77777777" w:rsidR="009D1428" w:rsidRPr="009D1428" w:rsidRDefault="009D1428" w:rsidP="009D1428">
                        <w:pPr>
                          <w:autoSpaceDE w:val="0"/>
                          <w:autoSpaceDN w:val="0"/>
                          <w:adjustRightInd w:val="0"/>
                          <w:jc w:val="center"/>
                          <w:rPr>
                            <w:b/>
                            <w:i/>
                            <w:color w:val="000000"/>
                            <w:sz w:val="28"/>
                            <w:szCs w:val="28"/>
                            <w:lang w:val="ru-RU"/>
                          </w:rPr>
                        </w:pPr>
                        <w:r w:rsidRPr="009D1428">
                          <w:rPr>
                            <w:b/>
                            <w:i/>
                            <w:color w:val="000000"/>
                            <w:sz w:val="28"/>
                            <w:szCs w:val="28"/>
                            <w:lang w:val="ru-RU"/>
                          </w:rPr>
                          <w:t>Что улучшится при хорошо разработанном плане действий?</w:t>
                        </w:r>
                      </w:p>
                      <w:p w14:paraId="6FCC22CF" w14:textId="77777777" w:rsidR="009D1428" w:rsidRPr="00BD4D80" w:rsidRDefault="009D1428" w:rsidP="009D1428">
                        <w:pPr>
                          <w:autoSpaceDE w:val="0"/>
                          <w:autoSpaceDN w:val="0"/>
                          <w:adjustRightInd w:val="0"/>
                          <w:spacing w:after="0"/>
                          <w:ind w:left="280"/>
                          <w:jc w:val="left"/>
                          <w:rPr>
                            <w:i/>
                            <w:color w:val="000000"/>
                            <w:sz w:val="20"/>
                            <w:szCs w:val="32"/>
                            <w:lang w:val="ru-RU"/>
                          </w:rPr>
                        </w:pPr>
                      </w:p>
                      <w:p w14:paraId="056045DB"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Pr>
                            <w:i/>
                            <w:color w:val="000000"/>
                            <w:sz w:val="20"/>
                            <w:szCs w:val="32"/>
                            <w:lang w:val="ru-RU"/>
                          </w:rPr>
                          <w:t>Будет налаже</w:t>
                        </w:r>
                        <w:r w:rsidRPr="00BD4D80">
                          <w:rPr>
                            <w:i/>
                            <w:color w:val="000000"/>
                            <w:sz w:val="20"/>
                            <w:szCs w:val="32"/>
                            <w:lang w:val="ru-RU"/>
                          </w:rPr>
                          <w:t xml:space="preserve">н поток информации </w:t>
                        </w:r>
                      </w:p>
                      <w:p w14:paraId="59649030"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Участники согласны с принципом разделения работ</w:t>
                        </w:r>
                      </w:p>
                      <w:p w14:paraId="01FC7308"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 xml:space="preserve">Низкий уровень сбоев/неудач </w:t>
                        </w:r>
                      </w:p>
                      <w:p w14:paraId="4CD5BB78"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Соблюдаются все сроки</w:t>
                        </w:r>
                      </w:p>
                      <w:p w14:paraId="3E85C1F7"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sz w:val="20"/>
                            <w:lang w:val="ru-RU"/>
                          </w:rPr>
                        </w:pPr>
                        <w:r w:rsidRPr="00BD4D80">
                          <w:rPr>
                            <w:i/>
                            <w:color w:val="000000"/>
                            <w:sz w:val="20"/>
                            <w:szCs w:val="32"/>
                            <w:lang w:val="ru-RU"/>
                          </w:rPr>
                          <w:t xml:space="preserve">Расслабленная атмосфера в команде </w:t>
                        </w:r>
                      </w:p>
                      <w:p w14:paraId="2C6EE345"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sz w:val="20"/>
                            <w:lang w:val="ru-RU"/>
                          </w:rPr>
                        </w:pPr>
                        <w:r w:rsidRPr="00BD4D80">
                          <w:rPr>
                            <w:i/>
                            <w:color w:val="000000"/>
                            <w:sz w:val="20"/>
                            <w:szCs w:val="32"/>
                            <w:lang w:val="ru-RU"/>
                          </w:rPr>
                          <w:t xml:space="preserve">Можно легко найти руководителя команды </w:t>
                        </w:r>
                      </w:p>
                      <w:p w14:paraId="35118CEF" w14:textId="77777777" w:rsidR="009D1428" w:rsidRPr="00BD4D80" w:rsidRDefault="009D1428" w:rsidP="009D1428">
                        <w:pPr>
                          <w:numPr>
                            <w:ilvl w:val="0"/>
                            <w:numId w:val="32"/>
                          </w:numPr>
                          <w:suppressAutoHyphens w:val="0"/>
                          <w:autoSpaceDE w:val="0"/>
                          <w:autoSpaceDN w:val="0"/>
                          <w:adjustRightInd w:val="0"/>
                          <w:spacing w:after="0"/>
                          <w:ind w:left="280" w:hanging="280"/>
                          <w:jc w:val="left"/>
                          <w:rPr>
                            <w:i/>
                            <w:color w:val="000000"/>
                            <w:sz w:val="20"/>
                            <w:szCs w:val="32"/>
                            <w:lang w:val="ru-RU"/>
                          </w:rPr>
                        </w:pPr>
                        <w:r w:rsidRPr="00BD4D80">
                          <w:rPr>
                            <w:i/>
                            <w:color w:val="000000"/>
                            <w:sz w:val="20"/>
                            <w:szCs w:val="32"/>
                            <w:lang w:val="ru-RU"/>
                          </w:rPr>
                          <w:t xml:space="preserve">Открытое обсуждение нестыковок/разногласий </w:t>
                        </w:r>
                      </w:p>
                    </w:txbxContent>
                  </v:textbox>
                </v:rect>
                <v:rect id="Rectangle 35" o:spid="_x0000_s1168" style="position:absolute;top:43211;width:36004;height:14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64nr4A&#10;AADaAAAADwAAAGRycy9kb3ducmV2LnhtbERPy4rCMBTdC/5DuII7Ta0wajWKjAgz6MbX/tJcm2Jz&#10;02mi1r+fLASXh/NerFpbiQc1vnSsYDRMQBDnTpdcKDiftoMpCB+QNVaOScGLPKyW3c4CM+2efKDH&#10;MRQihrDPUIEJoc6k9Lkhi37oauLIXV1jMUTYFFI3+IzhtpJpknxJiyXHBoM1fRvKb8e7VXANm790&#10;ol9j08pZsf9NL5f9bqtUv9eu5yACteEjfrt/tIK4NV6JN0A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9uuJ6+AAAA2gAAAA8AAAAAAAAAAAAAAAAAmAIAAGRycy9kb3ducmV2&#10;LnhtbFBLBQYAAAAABAAEAPUAAACDAwAAAAA=&#10;" fillcolor="#333" stroked="f" strokecolor="#333">
                  <v:imagedata embosscolor="shadow add(51)"/>
                  <v:shadow on="t" type="emboss" color="#1f1f1f" color2="shadow add(102)" offset="1pt,1pt" offset2="-1pt,-1pt"/>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36" o:spid="_x0000_s1169" type="#_x0000_t7" style="position:absolute;width:35991;height:2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cCssUA&#10;AADaAAAADwAAAGRycy9kb3ducmV2LnhtbESPS4vCQBCE7wv+h6EFL8s60YNo1lF8oCx7EHws67HJ&#10;tEk00xMzo8Z/7wiCx6KqvqKG49oU4kqVyy0r6LQjEMSJ1TmnCnbbxVcfhPPIGgvLpOBODsajxscQ&#10;Y21vvKbrxqciQNjFqCDzvoyldElGBl3blsTBO9jKoA+ySqWu8BbgppDdKOpJgzmHhQxLmmWUnDYX&#10;o6D8PO9t93827c0Pq709/v7d18uOUq1mPfkG4an27/Cr/aMVDOB5JdwAO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BwKyxQAAANoAAAAPAAAAAAAAAAAAAAAAAJgCAABkcnMv&#10;ZG93bnJldi54bWxQSwUGAAAAAAQABAD1AAAAigMAAAAA&#10;" adj="0" fillcolor="#333" strokecolor="gray">
                  <v:imagedata embosscolor="shadow add(51)"/>
                  <v:shadow on="t" type="emboss" color="#4d4d4d" color2="shadow add(102)" offset="1pt,1pt" offset2="-1pt,-1pt"/>
                </v:shape>
                <v:oval id="Oval 37" o:spid="_x0000_s1170" style="position:absolute;left:13347;top:3765;width:21228;height:7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ee8QA&#10;AADbAAAADwAAAGRycy9kb3ducmV2LnhtbESPQUvDQBCF70L/wzKCl2I3FdQYuy2lIDUnsQpex+yY&#10;BLOzYXfaxn/vHARvM7w3732z2kxhMCdKuY/sYLkowBA30ffcOnh/e7ouwWRB9jhEJgc/lGGznl2s&#10;sPLxzK90OkhrNIRzhQ46kbGyNjcdBcyLOBKr9hVTQNE1tdYnPGt4GOxNUdzZgD1rQ4cj7Tpqvg/H&#10;4GBv5/OX8Lmvpb5/+Ei7shZf3jp3dTltH8EITfJv/rt+9oqv9PqLDm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3nvEAAAA2wAAAA8AAAAAAAAAAAAAAAAAmAIAAGRycy9k&#10;b3ducmV2LnhtbFBLBQYAAAAABAAEAPUAAACJAwAAAAA=&#10;">
                  <v:shadow on="t"/>
                  <v:textbox>
                    <w:txbxContent>
                      <w:p w14:paraId="44BAC164" w14:textId="77777777" w:rsidR="009D1428" w:rsidRPr="009D1428" w:rsidRDefault="009D1428" w:rsidP="009D1428">
                        <w:pPr>
                          <w:autoSpaceDE w:val="0"/>
                          <w:autoSpaceDN w:val="0"/>
                          <w:adjustRightInd w:val="0"/>
                          <w:jc w:val="center"/>
                          <w:rPr>
                            <w:rFonts w:asciiTheme="minorBidi" w:hAnsiTheme="minorBidi" w:cstheme="minorBidi"/>
                            <w:b/>
                            <w:i/>
                            <w:color w:val="000000"/>
                            <w:sz w:val="28"/>
                            <w:szCs w:val="28"/>
                            <w:lang w:val="ru-RU"/>
                          </w:rPr>
                        </w:pPr>
                        <w:r w:rsidRPr="009D1428">
                          <w:rPr>
                            <w:rFonts w:asciiTheme="minorBidi" w:hAnsiTheme="minorBidi" w:cstheme="minorBidi"/>
                            <w:b/>
                            <w:i/>
                            <w:color w:val="000000"/>
                            <w:sz w:val="28"/>
                            <w:szCs w:val="28"/>
                            <w:lang w:val="ru-RU"/>
                          </w:rPr>
                          <w:t xml:space="preserve">Возможности </w:t>
                        </w:r>
                      </w:p>
                    </w:txbxContent>
                  </v:textbox>
                </v:oval>
                <v:shape id="Text Box 39" o:spid="_x0000_s1171" type="#_x0000_t202" style="position:absolute;left:2857;top:48501;width:3051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14:paraId="3C9F0693" w14:textId="77777777" w:rsidR="009D1428" w:rsidRPr="00830A06" w:rsidRDefault="009D1428" w:rsidP="009D1428">
                        <w:pPr>
                          <w:pStyle w:val="Beschriftung"/>
                          <w:rPr>
                            <w:lang w:val="ru-RU"/>
                          </w:rPr>
                        </w:pPr>
                        <w:r w:rsidRPr="00830A06">
                          <w:rPr>
                            <w:lang w:val="ru-RU"/>
                          </w:rPr>
                          <w:t xml:space="preserve">Рис. </w:t>
                        </w:r>
                        <w:r>
                          <w:rPr>
                            <w:lang w:val="ru-RU"/>
                          </w:rPr>
                          <w:t>7.</w:t>
                        </w:r>
                        <w:r w:rsidRPr="00830A06">
                          <w:rPr>
                            <w:lang w:val="ru-RU"/>
                          </w:rPr>
                          <w:t xml:space="preserve">1: Определение возможностей </w:t>
                        </w:r>
                      </w:p>
                    </w:txbxContent>
                  </v:textbox>
                </v:shape>
                <w10:wrap type="through"/>
              </v:group>
            </w:pict>
          </mc:Fallback>
        </mc:AlternateContent>
      </w:r>
      <w:r>
        <w:rPr>
          <w:lang w:val="ru-RU"/>
        </w:rPr>
        <w:t>Очень часто бывает, что стороны конфликта только сейчас понимают, насколько  успешное решение конфликта способствует сотрудничеству</w:t>
      </w:r>
      <w:r w:rsidRPr="00616E97">
        <w:rPr>
          <w:lang w:val="ru-RU"/>
        </w:rPr>
        <w:t xml:space="preserve">. </w:t>
      </w:r>
      <w:r>
        <w:rPr>
          <w:lang w:val="ru-RU"/>
        </w:rPr>
        <w:t>Типичные возможности являются не просто общими аспектами, такими как улучшение рабочей атмосферы, улучшение здоровья и хороший баланс между работой и жизнью, а также специфическими аспектами, такими как чёткие информационные структуры, направленные сверху вниз, снижение количества бюрократических препятствий,  лучшее управление или более короткий бизнес-процесс</w:t>
      </w:r>
      <w:r w:rsidRPr="00616E97">
        <w:rPr>
          <w:lang w:val="ru-RU"/>
        </w:rPr>
        <w:t xml:space="preserve">. </w:t>
      </w:r>
    </w:p>
    <w:p w14:paraId="4845360F" w14:textId="77777777" w:rsidR="009D1428" w:rsidRPr="00616E97" w:rsidRDefault="009D1428" w:rsidP="009D1428">
      <w:pPr>
        <w:rPr>
          <w:b/>
          <w:bCs/>
          <w:sz w:val="20"/>
          <w:szCs w:val="20"/>
          <w:lang w:val="ru-RU"/>
        </w:rPr>
      </w:pPr>
      <w:r>
        <w:rPr>
          <w:lang w:val="ru-RU"/>
        </w:rPr>
        <w:t xml:space="preserve">Возможности визуально представляются на пинборде. Они сохраняются в мозгу участников как положительные аспекты медиации конфликта и мотивируют их в дальнейшем работать над обеспечением обговорённых решений конфликта. </w:t>
      </w:r>
    </w:p>
    <w:p w14:paraId="2237BEEF" w14:textId="77777777" w:rsidR="009D1428" w:rsidRPr="00A04772" w:rsidRDefault="009D1428" w:rsidP="0084729E">
      <w:pPr>
        <w:pStyle w:val="berschrift3"/>
        <w:rPr>
          <w:lang w:val="fr-FR"/>
        </w:rPr>
      </w:pPr>
      <w:bookmarkStart w:id="7" w:name="_Toc386755101"/>
      <w:r>
        <w:rPr>
          <w:lang w:val="ru-RU"/>
        </w:rPr>
        <w:t>Барометр настроения</w:t>
      </w:r>
      <w:r w:rsidRPr="00616E97">
        <w:rPr>
          <w:lang w:val="ru-RU"/>
        </w:rPr>
        <w:t xml:space="preserve"> – </w:t>
      </w:r>
      <w:r>
        <w:rPr>
          <w:lang w:val="ru-RU"/>
        </w:rPr>
        <w:t xml:space="preserve">Искренность </w:t>
      </w:r>
      <w:r w:rsidRPr="0084729E">
        <w:rPr>
          <w:lang w:val="ru-RU"/>
        </w:rPr>
        <w:t>важней</w:t>
      </w:r>
      <w:r>
        <w:rPr>
          <w:lang w:val="ru-RU"/>
        </w:rPr>
        <w:t xml:space="preserve"> всего</w:t>
      </w:r>
      <w:r w:rsidRPr="00616E97">
        <w:rPr>
          <w:lang w:val="ru-RU"/>
        </w:rPr>
        <w:t>!</w:t>
      </w:r>
      <w:bookmarkEnd w:id="7"/>
      <w:r w:rsidRPr="00616E97">
        <w:rPr>
          <w:lang w:val="ru-RU"/>
        </w:rPr>
        <w:t xml:space="preserve"> </w:t>
      </w:r>
    </w:p>
    <w:p w14:paraId="4FA4965D" w14:textId="77777777" w:rsidR="009D1428" w:rsidRPr="00616E97" w:rsidRDefault="009D1428" w:rsidP="009D1428">
      <w:pPr>
        <w:rPr>
          <w:lang w:val="ru-RU"/>
        </w:rPr>
      </w:pPr>
      <w:r>
        <w:rPr>
          <w:lang w:val="ru-RU"/>
        </w:rPr>
        <w:t xml:space="preserve">Атмосфера в конце модерирования является отправной точкой для следующего процесса. Часто, обнадёживающая перспектива касательно возможностей не соответствует настроению участников, особенно когда она неясна </w:t>
      </w:r>
      <w:r w:rsidRPr="00616E97">
        <w:rPr>
          <w:lang w:val="ru-RU"/>
        </w:rPr>
        <w:t xml:space="preserve"> </w:t>
      </w:r>
      <w:r>
        <w:rPr>
          <w:lang w:val="ru-RU"/>
        </w:rPr>
        <w:t xml:space="preserve">или пока лишь в представлениях. </w:t>
      </w:r>
    </w:p>
    <w:p w14:paraId="782948D2" w14:textId="77777777" w:rsidR="009D1428" w:rsidRPr="00616E97" w:rsidRDefault="009D1428" w:rsidP="009D1428">
      <w:pPr>
        <w:rPr>
          <w:lang w:val="ru-RU"/>
        </w:rPr>
      </w:pPr>
      <w:r>
        <w:rPr>
          <w:lang w:val="ru-RU"/>
        </w:rPr>
        <w:t xml:space="preserve">Для того, чтобы выразить своё настроение, можно ориентироваться на четыре аспекта </w:t>
      </w:r>
      <w:r w:rsidRPr="00616E97">
        <w:rPr>
          <w:lang w:val="ru-RU"/>
        </w:rPr>
        <w:t xml:space="preserve">→ </w:t>
      </w:r>
      <w:r>
        <w:rPr>
          <w:lang w:val="ru-RU"/>
        </w:rPr>
        <w:t>квадрата общения</w:t>
      </w:r>
      <w:r w:rsidRPr="00616E97">
        <w:rPr>
          <w:lang w:val="ru-RU"/>
        </w:rPr>
        <w:t xml:space="preserve">. </w:t>
      </w:r>
      <w:r>
        <w:rPr>
          <w:lang w:val="ru-RU"/>
        </w:rPr>
        <w:t>Медиатор просит у сторон конфликта</w:t>
      </w:r>
      <w:r w:rsidRPr="00616E97">
        <w:rPr>
          <w:lang w:val="ru-RU"/>
        </w:rPr>
        <w:t xml:space="preserve"> → </w:t>
      </w:r>
      <w:r>
        <w:rPr>
          <w:lang w:val="ru-RU"/>
        </w:rPr>
        <w:t>«фонарик»</w:t>
      </w:r>
      <w:r w:rsidRPr="00616E97">
        <w:rPr>
          <w:lang w:val="ru-RU"/>
        </w:rPr>
        <w:t xml:space="preserve">. </w:t>
      </w:r>
      <w:r>
        <w:rPr>
          <w:lang w:val="ru-RU"/>
        </w:rPr>
        <w:t>Здесь идёт речь не об обратной реакции по отношению к медиатору, а о барометре искренности</w:t>
      </w:r>
      <w:r w:rsidRPr="00616E97">
        <w:rPr>
          <w:lang w:val="ru-RU"/>
        </w:rPr>
        <w:t xml:space="preserve">. </w:t>
      </w:r>
      <w:r>
        <w:rPr>
          <w:lang w:val="ru-RU"/>
        </w:rPr>
        <w:t xml:space="preserve">В течение нескольких минут стороны конфликта подготавливают вопросы </w:t>
      </w:r>
      <w:r w:rsidRPr="00616E97">
        <w:rPr>
          <w:lang w:val="ru-RU"/>
        </w:rPr>
        <w:t>(</w:t>
      </w:r>
      <w:r>
        <w:rPr>
          <w:lang w:val="ru-RU"/>
        </w:rPr>
        <w:t>см. Рис. 7.2).</w:t>
      </w:r>
    </w:p>
    <w:p w14:paraId="62DB94BA" w14:textId="77777777" w:rsidR="009D1428" w:rsidRPr="00616E97" w:rsidRDefault="009D1428" w:rsidP="009D1428">
      <w:pPr>
        <w:rPr>
          <w:lang w:val="ru-RU"/>
        </w:rPr>
      </w:pPr>
      <w:r>
        <w:rPr>
          <w:lang w:val="ru-RU"/>
        </w:rPr>
        <w:t>Когда члены команды будут обдумывать эти вопросы, им понадобится некоторое время и, как правило, ручка и лист бумаги, чтобы записать возникшие идеи -   на данном этапе может появиться основательный межличностный контакт. Если дискуссии не ограничиваются вежливыми фразами, когда не наблюдается бурного выражения эйфории и скептической угрюмости, можно добиться настоящей и искренней картины, отражающей настроение группы. Для этого необходимо многое</w:t>
      </w:r>
      <w:r w:rsidRPr="00616E97">
        <w:rPr>
          <w:lang w:val="ru-RU"/>
        </w:rPr>
        <w:t xml:space="preserve">: </w:t>
      </w:r>
      <w:r>
        <w:rPr>
          <w:lang w:val="ru-RU"/>
        </w:rPr>
        <w:t>задумчивость и энергия, скептицизм и энтузиазм, надежды и страхи, разочарование и удивление, а также много других чувств и эмоций</w:t>
      </w:r>
      <w:r w:rsidRPr="00616E97">
        <w:rPr>
          <w:lang w:val="ru-RU"/>
        </w:rPr>
        <w:t>.</w:t>
      </w:r>
    </w:p>
    <w:p w14:paraId="1CE587C0" w14:textId="5F7A28FA" w:rsidR="009D1428" w:rsidRPr="00616E97" w:rsidRDefault="009D1428" w:rsidP="009D1428">
      <w:pPr>
        <w:rPr>
          <w:lang w:val="ru-RU"/>
        </w:rPr>
      </w:pPr>
      <w:r>
        <w:rPr>
          <w:lang w:val="ru-RU"/>
        </w:rPr>
        <w:lastRenderedPageBreak/>
        <w:t>Это настроение следует задержать на минутку, не стоит плавно переходить к «обратной реакции» или «оценке».</w:t>
      </w:r>
      <w:r w:rsidRPr="00616E97">
        <w:rPr>
          <w:lang w:val="ru-RU"/>
        </w:rPr>
        <w:t xml:space="preserve"> </w:t>
      </w:r>
      <w:r>
        <w:rPr>
          <w:lang w:val="ru-RU"/>
        </w:rPr>
        <w:t>Часто не бывает «последнего удара», который бы чётко и ясно завершил данный процесс, или бы дал понять, что процесс можно завершить. Наоборот, именно это является (открытой) отправной точкой к практическим изменениям в повседневной жизни сторон конфликта</w:t>
      </w:r>
      <w:r w:rsidRPr="00616E97">
        <w:rPr>
          <w:lang w:val="ru-RU"/>
        </w:rPr>
        <w:t xml:space="preserve">. </w:t>
      </w:r>
      <w:r>
        <w:rPr>
          <w:lang w:val="ru-RU"/>
        </w:rPr>
        <w:t>Итак, в нашем барометре настроения, мы – медиаторы – должны, скорее, рассказать о том, как мы устали (или полны энергии), что мы хотим продолжить работу (или пойти домой), что нам понравилось работать со сторонами конфликта (или, в определённый момент, нам было проблематично и сложно взаимодействовать с кем-то)</w:t>
      </w:r>
      <w:r w:rsidRPr="00616E97">
        <w:rPr>
          <w:lang w:val="ru-RU"/>
        </w:rPr>
        <w:t xml:space="preserve">. </w:t>
      </w:r>
      <w:r>
        <w:rPr>
          <w:lang w:val="ru-RU"/>
        </w:rPr>
        <w:t>Можно также упомянуть, что группа начала с лёгкой (сложной) начальной позиции, что план по реализации решений требует усиленной работы от сторон конфликта (или что она почти достигла</w:t>
      </w:r>
      <w:r w:rsidRPr="004D579F">
        <w:rPr>
          <w:lang w:val="ru-RU"/>
        </w:rPr>
        <w:t xml:space="preserve"> </w:t>
      </w:r>
      <w:r>
        <w:rPr>
          <w:lang w:val="ru-RU"/>
        </w:rPr>
        <w:t>этой цели).</w:t>
      </w:r>
    </w:p>
    <w:p w14:paraId="2C95A4F9" w14:textId="6C82D775" w:rsidR="009D1428" w:rsidRPr="00616E97" w:rsidRDefault="005A2025" w:rsidP="009D1428">
      <w:pPr>
        <w:rPr>
          <w:lang w:val="ru-RU"/>
        </w:rPr>
      </w:pPr>
      <w:r>
        <w:rPr>
          <w:noProof/>
          <w:lang w:val="de-DE" w:eastAsia="de-DE"/>
        </w:rPr>
        <mc:AlternateContent>
          <mc:Choice Requires="wpg">
            <w:drawing>
              <wp:anchor distT="0" distB="0" distL="114300" distR="114300" simplePos="0" relativeHeight="251720704" behindDoc="0" locked="0" layoutInCell="1" allowOverlap="1" wp14:anchorId="2F9F5598" wp14:editId="46457DE2">
                <wp:simplePos x="0" y="0"/>
                <wp:positionH relativeFrom="column">
                  <wp:posOffset>2308225</wp:posOffset>
                </wp:positionH>
                <wp:positionV relativeFrom="paragraph">
                  <wp:posOffset>-1405890</wp:posOffset>
                </wp:positionV>
                <wp:extent cx="3872230" cy="5760085"/>
                <wp:effectExtent l="0" t="19050" r="13970" b="0"/>
                <wp:wrapSquare wrapText="bothSides"/>
                <wp:docPr id="43" name="Gruppieren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2230" cy="5760085"/>
                          <a:chOff x="1476" y="3347"/>
                          <a:chExt cx="5760" cy="8718"/>
                        </a:xfrm>
                      </wpg:grpSpPr>
                      <wpg:grpSp>
                        <wpg:cNvPr id="44" name="Canvas 3"/>
                        <wpg:cNvGrpSpPr>
                          <a:grpSpLocks noChangeAspect="1"/>
                        </wpg:cNvGrpSpPr>
                        <wpg:grpSpPr bwMode="auto">
                          <a:xfrm>
                            <a:off x="1518" y="3347"/>
                            <a:ext cx="5670" cy="8178"/>
                            <a:chOff x="1418" y="3467"/>
                            <a:chExt cx="5670" cy="8178"/>
                          </a:xfrm>
                        </wpg:grpSpPr>
                        <wps:wsp>
                          <wps:cNvPr id="45" name="AutoShape 4"/>
                          <wps:cNvSpPr>
                            <a:spLocks noChangeAspect="1" noChangeArrowheads="1" noTextEdit="1"/>
                          </wps:cNvSpPr>
                          <wps:spPr bwMode="auto">
                            <a:xfrm>
                              <a:off x="1418" y="3467"/>
                              <a:ext cx="5670" cy="8178"/>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Line 5"/>
                          <wps:cNvCnPr/>
                          <wps:spPr bwMode="auto">
                            <a:xfrm flipH="1">
                              <a:off x="1561" y="10045"/>
                              <a:ext cx="85" cy="1600"/>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wps:wsp>
                          <wps:cNvPr id="47" name="Line 6"/>
                          <wps:cNvCnPr/>
                          <wps:spPr bwMode="auto">
                            <a:xfrm>
                              <a:off x="6863" y="9820"/>
                              <a:ext cx="113" cy="1812"/>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wps:wsp>
                          <wps:cNvPr id="48" name="Line 7"/>
                          <wps:cNvCnPr/>
                          <wps:spPr bwMode="auto">
                            <a:xfrm>
                              <a:off x="4368" y="9820"/>
                              <a:ext cx="0" cy="1320"/>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wps:wsp>
                          <wps:cNvPr id="49" name="Rectangle 8"/>
                          <wps:cNvSpPr>
                            <a:spLocks noChangeArrowheads="1"/>
                          </wps:cNvSpPr>
                          <wps:spPr bwMode="auto">
                            <a:xfrm>
                              <a:off x="1520" y="3593"/>
                              <a:ext cx="5483" cy="6690"/>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1F82A2E9" w14:textId="77777777" w:rsidR="009D1428" w:rsidRDefault="009D1428" w:rsidP="009D1428">
                                <w:pPr>
                                  <w:autoSpaceDE w:val="0"/>
                                  <w:autoSpaceDN w:val="0"/>
                                  <w:adjustRightInd w:val="0"/>
                                  <w:rPr>
                                    <w:rFonts w:ascii="Smudger LET" w:hAnsi="Smudger LET" w:cs="Smudger LET"/>
                                    <w:color w:val="FFFFF4"/>
                                    <w:sz w:val="60"/>
                                    <w:szCs w:val="60"/>
                                  </w:rPr>
                                </w:pPr>
                              </w:p>
                            </w:txbxContent>
                          </wps:txbx>
                          <wps:bodyPr rot="0" vert="horz" wrap="square" lIns="91440" tIns="45720" rIns="91440" bIns="45720" anchor="ctr" anchorCtr="0" upright="1">
                            <a:noAutofit/>
                          </wps:bodyPr>
                        </wps:wsp>
                        <wps:wsp>
                          <wps:cNvPr id="50" name="Rectangle 9"/>
                          <wps:cNvSpPr>
                            <a:spLocks noChangeArrowheads="1"/>
                          </wps:cNvSpPr>
                          <wps:spPr bwMode="auto">
                            <a:xfrm>
                              <a:off x="1639" y="3810"/>
                              <a:ext cx="5217" cy="6325"/>
                            </a:xfrm>
                            <a:prstGeom prst="rect">
                              <a:avLst/>
                            </a:prstGeom>
                            <a:solidFill>
                              <a:srgbClr val="FFFFF4"/>
                            </a:solidFill>
                            <a:ln w="12700">
                              <a:solidFill>
                                <a:srgbClr val="5F5F5F"/>
                              </a:solidFill>
                              <a:miter lim="800000"/>
                              <a:headEnd/>
                              <a:tailEnd/>
                            </a:ln>
                            <a:effectLst>
                              <a:outerShdw dist="45791" dir="2021404" algn="ctr" rotWithShape="0">
                                <a:srgbClr val="5F5F5F"/>
                              </a:outerShdw>
                            </a:effectLst>
                          </wps:spPr>
                          <wps:txbx>
                            <w:txbxContent>
                              <w:p w14:paraId="3D529DDD" w14:textId="0CB84323" w:rsidR="009D1428" w:rsidRPr="009D1428" w:rsidRDefault="009D1428" w:rsidP="009D1428">
                                <w:pPr>
                                  <w:autoSpaceDE w:val="0"/>
                                  <w:autoSpaceDN w:val="0"/>
                                  <w:adjustRightInd w:val="0"/>
                                  <w:spacing w:after="0"/>
                                  <w:jc w:val="left"/>
                                  <w:rPr>
                                    <w:rFonts w:ascii="Andy" w:hAnsi="Andy" w:cs="Calligrapher"/>
                                    <w:b/>
                                    <w:bCs/>
                                    <w:i/>
                                    <w:color w:val="000000"/>
                                    <w:sz w:val="32"/>
                                    <w:szCs w:val="32"/>
                                    <w:lang w:val="ru-RU"/>
                                  </w:rPr>
                                </w:pPr>
                                <w:r w:rsidRPr="009D1428">
                                  <w:rPr>
                                    <w:rFonts w:ascii="Times New Roman" w:hAnsi="Times New Roman" w:cs="Times New Roman"/>
                                    <w:b/>
                                    <w:bCs/>
                                    <w:i/>
                                    <w:color w:val="000000"/>
                                    <w:sz w:val="32"/>
                                    <w:szCs w:val="32"/>
                                    <w:lang w:val="ru-RU"/>
                                  </w:rPr>
                                  <w:t>Какое настроение у нас сейчас?</w:t>
                                </w:r>
                              </w:p>
                              <w:p w14:paraId="257F0B64" w14:textId="77777777" w:rsidR="009D1428" w:rsidRPr="00862F46" w:rsidRDefault="009D1428" w:rsidP="009D1428">
                                <w:pPr>
                                  <w:autoSpaceDE w:val="0"/>
                                  <w:autoSpaceDN w:val="0"/>
                                  <w:adjustRightInd w:val="0"/>
                                  <w:ind w:left="280" w:hanging="280"/>
                                  <w:rPr>
                                    <w:rFonts w:ascii="Andy" w:hAnsi="Andy" w:cs="Calligrapher"/>
                                    <w:i/>
                                    <w:color w:val="000000"/>
                                    <w:sz w:val="24"/>
                                    <w:szCs w:val="24"/>
                                    <w:lang w:val="ru-RU"/>
                                  </w:rPr>
                                </w:pPr>
                              </w:p>
                              <w:p w14:paraId="15E4C895" w14:textId="77777777" w:rsidR="009D1428" w:rsidRPr="00862F46" w:rsidRDefault="009D1428" w:rsidP="009D1428">
                                <w:pPr>
                                  <w:numPr>
                                    <w:ilvl w:val="0"/>
                                    <w:numId w:val="34"/>
                                  </w:numPr>
                                  <w:suppressAutoHyphens w:val="0"/>
                                  <w:autoSpaceDE w:val="0"/>
                                  <w:autoSpaceDN w:val="0"/>
                                  <w:adjustRightInd w:val="0"/>
                                  <w:spacing w:after="0"/>
                                  <w:ind w:left="284" w:hanging="284"/>
                                  <w:jc w:val="left"/>
                                  <w:rPr>
                                    <w:rFonts w:ascii="Andy" w:hAnsi="Andy" w:cs="Calligrapher"/>
                                    <w:i/>
                                    <w:color w:val="000000"/>
                                    <w:sz w:val="24"/>
                                    <w:szCs w:val="24"/>
                                    <w:lang w:val="ru-RU"/>
                                  </w:rPr>
                                </w:pPr>
                                <w:r w:rsidRPr="00862F46">
                                  <w:rPr>
                                    <w:rFonts w:ascii="Times New Roman" w:hAnsi="Times New Roman" w:cs="Times New Roman"/>
                                    <w:i/>
                                    <w:color w:val="000000"/>
                                    <w:sz w:val="24"/>
                                    <w:szCs w:val="24"/>
                                    <w:lang w:val="ru-RU"/>
                                  </w:rPr>
                                  <w:t xml:space="preserve">Какое у меня сейчас настроение, какие у меня сейчас чувства? </w:t>
                                </w:r>
                              </w:p>
                              <w:p w14:paraId="04EFBA06" w14:textId="77777777" w:rsidR="009D1428" w:rsidRPr="00862F46" w:rsidRDefault="009D1428" w:rsidP="009D1428">
                                <w:pPr>
                                  <w:numPr>
                                    <w:ilvl w:val="0"/>
                                    <w:numId w:val="34"/>
                                  </w:numPr>
                                  <w:suppressAutoHyphens w:val="0"/>
                                  <w:autoSpaceDE w:val="0"/>
                                  <w:autoSpaceDN w:val="0"/>
                                  <w:adjustRightInd w:val="0"/>
                                  <w:spacing w:after="0"/>
                                  <w:ind w:left="284" w:hanging="284"/>
                                  <w:jc w:val="left"/>
                                  <w:rPr>
                                    <w:rFonts w:ascii="Andy" w:hAnsi="Andy" w:cs="Calligrapher"/>
                                    <w:i/>
                                    <w:color w:val="000000"/>
                                    <w:sz w:val="24"/>
                                    <w:szCs w:val="24"/>
                                    <w:lang w:val="ru-RU"/>
                                  </w:rPr>
                                </w:pPr>
                                <w:r w:rsidRPr="00862F46">
                                  <w:rPr>
                                    <w:rFonts w:ascii="Times New Roman" w:hAnsi="Times New Roman" w:cs="Times New Roman"/>
                                    <w:i/>
                                    <w:color w:val="000000"/>
                                    <w:sz w:val="24"/>
                                    <w:szCs w:val="24"/>
                                    <w:lang w:val="ru-RU"/>
                                  </w:rPr>
                                  <w:t>Какова моя позиция по отношению к другим людям группы?</w:t>
                                </w:r>
                              </w:p>
                              <w:p w14:paraId="7BC02D00" w14:textId="77777777" w:rsidR="009D1428" w:rsidRPr="004945C5" w:rsidRDefault="009D1428" w:rsidP="009D1428">
                                <w:pPr>
                                  <w:numPr>
                                    <w:ilvl w:val="0"/>
                                    <w:numId w:val="34"/>
                                  </w:numPr>
                                  <w:suppressAutoHyphens w:val="0"/>
                                  <w:autoSpaceDE w:val="0"/>
                                  <w:autoSpaceDN w:val="0"/>
                                  <w:adjustRightInd w:val="0"/>
                                  <w:spacing w:after="0"/>
                                  <w:ind w:left="284" w:hanging="284"/>
                                  <w:jc w:val="left"/>
                                  <w:rPr>
                                    <w:rFonts w:ascii="Andy" w:hAnsi="Andy" w:cs="Calligrapher"/>
                                    <w:i/>
                                    <w:color w:val="000000"/>
                                    <w:sz w:val="24"/>
                                    <w:szCs w:val="24"/>
                                    <w:lang w:val="ru-RU"/>
                                  </w:rPr>
                                </w:pPr>
                                <w:r w:rsidRPr="00862F46">
                                  <w:rPr>
                                    <w:rFonts w:ascii="Times New Roman" w:hAnsi="Times New Roman" w:cs="Times New Roman"/>
                                    <w:i/>
                                    <w:color w:val="000000"/>
                                    <w:sz w:val="24"/>
                                    <w:szCs w:val="24"/>
                                    <w:lang w:val="ru-RU"/>
                                  </w:rPr>
                                  <w:t>Как я смотрю на фактические обстоятель</w:t>
                                </w:r>
                                <w:r>
                                  <w:rPr>
                                    <w:rFonts w:ascii="Times New Roman" w:hAnsi="Times New Roman" w:cs="Times New Roman"/>
                                    <w:i/>
                                    <w:color w:val="000000"/>
                                    <w:sz w:val="24"/>
                                    <w:szCs w:val="24"/>
                                    <w:lang w:val="ru-RU"/>
                                  </w:rPr>
                                  <w:t>ства</w:t>
                                </w:r>
                                <w:r w:rsidRPr="00862F46">
                                  <w:rPr>
                                    <w:rFonts w:ascii="Times New Roman" w:hAnsi="Times New Roman" w:cs="Times New Roman"/>
                                    <w:i/>
                                    <w:color w:val="000000"/>
                                    <w:sz w:val="24"/>
                                    <w:szCs w:val="24"/>
                                    <w:lang w:val="ru-RU"/>
                                  </w:rPr>
                                  <w:t>?</w:t>
                                </w:r>
                              </w:p>
                              <w:p w14:paraId="168B5B61" w14:textId="77777777" w:rsidR="009D1428" w:rsidRDefault="009D1428" w:rsidP="009D1428">
                                <w:pPr>
                                  <w:autoSpaceDE w:val="0"/>
                                  <w:autoSpaceDN w:val="0"/>
                                  <w:adjustRightInd w:val="0"/>
                                  <w:spacing w:after="0"/>
                                  <w:rPr>
                                    <w:rFonts w:ascii="Times New Roman" w:hAnsi="Times New Roman" w:cs="Times New Roman"/>
                                    <w:i/>
                                    <w:color w:val="000000"/>
                                    <w:sz w:val="24"/>
                                    <w:szCs w:val="24"/>
                                  </w:rPr>
                                </w:pPr>
                              </w:p>
                              <w:p w14:paraId="7B3D4DCF" w14:textId="77777777" w:rsidR="009D1428" w:rsidRPr="004945C5" w:rsidRDefault="009D1428" w:rsidP="009D1428">
                                <w:pPr>
                                  <w:autoSpaceDE w:val="0"/>
                                  <w:autoSpaceDN w:val="0"/>
                                  <w:adjustRightInd w:val="0"/>
                                  <w:spacing w:after="0"/>
                                  <w:jc w:val="left"/>
                                  <w:rPr>
                                    <w:rFonts w:ascii="Andy" w:hAnsi="Andy" w:cs="Calligrapher"/>
                                    <w:i/>
                                    <w:color w:val="000000"/>
                                    <w:sz w:val="24"/>
                                    <w:szCs w:val="24"/>
                                  </w:rPr>
                                </w:pPr>
                              </w:p>
                              <w:p w14:paraId="79DEF987" w14:textId="77777777" w:rsidR="009D1428" w:rsidRPr="005A2025" w:rsidRDefault="009D1428" w:rsidP="005A2025">
                                <w:pPr>
                                  <w:autoSpaceDE w:val="0"/>
                                  <w:autoSpaceDN w:val="0"/>
                                  <w:adjustRightInd w:val="0"/>
                                  <w:spacing w:after="0"/>
                                  <w:jc w:val="center"/>
                                  <w:rPr>
                                    <w:rFonts w:ascii="Calligrapher" w:hAnsi="Calligrapher" w:cs="Calligrapher"/>
                                    <w:b/>
                                    <w:bCs/>
                                    <w:i/>
                                    <w:color w:val="000000"/>
                                    <w:sz w:val="32"/>
                                    <w:szCs w:val="32"/>
                                    <w:lang w:val="ru-RU"/>
                                  </w:rPr>
                                </w:pPr>
                                <w:r w:rsidRPr="005A2025">
                                  <w:rPr>
                                    <w:rFonts w:ascii="Times New Roman" w:hAnsi="Times New Roman" w:cs="Times New Roman"/>
                                    <w:b/>
                                    <w:bCs/>
                                    <w:i/>
                                    <w:color w:val="000000"/>
                                    <w:sz w:val="32"/>
                                    <w:szCs w:val="32"/>
                                    <w:lang w:val="ru-RU"/>
                                  </w:rPr>
                                  <w:t>Чем я хочу поделиться в 3-5 предложениях?</w:t>
                                </w:r>
                              </w:p>
                            </w:txbxContent>
                          </wps:txbx>
                          <wps:bodyPr rot="0" vert="horz" wrap="square" lIns="91440" tIns="45720" rIns="91440" bIns="45720" anchor="ctr" anchorCtr="0" upright="1">
                            <a:noAutofit/>
                          </wps:bodyPr>
                        </wps:wsp>
                        <wps:wsp>
                          <wps:cNvPr id="51" name="Rectangle 10"/>
                          <wps:cNvSpPr>
                            <a:spLocks noChangeArrowheads="1"/>
                          </wps:cNvSpPr>
                          <wps:spPr bwMode="auto">
                            <a:xfrm>
                              <a:off x="1418" y="10272"/>
                              <a:ext cx="5670" cy="228"/>
                            </a:xfrm>
                            <a:prstGeom prst="rect">
                              <a:avLst/>
                            </a:prstGeom>
                            <a:solidFill>
                              <a:srgbClr val="333333"/>
                            </a:solidFill>
                            <a:ln>
                              <a:noFill/>
                            </a:ln>
                            <a:effectLst>
                              <a:prstShdw prst="shdw17" dist="17961" dir="2700000">
                                <a:srgbClr val="333333">
                                  <a:gamma/>
                                  <a:shade val="60000"/>
                                  <a:invGamma/>
                                </a:srgbClr>
                              </a:prstShdw>
                            </a:effectLst>
                            <a:extLst>
                              <a:ext uri="{91240B29-F687-4F45-9708-019B960494DF}">
                                <a14:hiddenLine xmlns:a14="http://schemas.microsoft.com/office/drawing/2010/main" w="9525">
                                  <a:solidFill>
                                    <a:srgbClr val="333333"/>
                                  </a:solidFill>
                                  <a:miter lim="800000"/>
                                  <a:headEnd/>
                                  <a:tailEnd/>
                                </a14:hiddenLine>
                              </a:ext>
                            </a:extLst>
                          </wps:spPr>
                          <wps:bodyPr rot="0" vert="horz" wrap="square" lIns="91440" tIns="45720" rIns="91440" bIns="45720" anchor="ctr" anchorCtr="0" upright="1">
                            <a:noAutofit/>
                          </wps:bodyPr>
                        </wps:wsp>
                        <wps:wsp>
                          <wps:cNvPr id="52" name="AutoShape 11"/>
                          <wps:cNvSpPr>
                            <a:spLocks noChangeArrowheads="1"/>
                          </wps:cNvSpPr>
                          <wps:spPr bwMode="auto">
                            <a:xfrm>
                              <a:off x="1421" y="3467"/>
                              <a:ext cx="5667" cy="343"/>
                            </a:xfrm>
                            <a:prstGeom prst="parallelogram">
                              <a:avLst>
                                <a:gd name="adj" fmla="val 0"/>
                              </a:avLst>
                            </a:prstGeom>
                            <a:solidFill>
                              <a:srgbClr val="333333"/>
                            </a:solidFill>
                            <a:ln w="9525">
                              <a:solidFill>
                                <a:srgbClr val="808080"/>
                              </a:solidFill>
                              <a:miter lim="800000"/>
                              <a:headEnd/>
                              <a:tailEnd/>
                            </a:ln>
                            <a:effectLst>
                              <a:prstShdw prst="shdw17" dist="17961" dir="2700000">
                                <a:srgbClr val="808080">
                                  <a:gamma/>
                                  <a:shade val="60000"/>
                                  <a:invGamma/>
                                </a:srgbClr>
                              </a:prstShdw>
                            </a:effectLst>
                          </wps:spPr>
                          <wps:bodyPr rot="0" vert="horz" wrap="square" lIns="91440" tIns="45720" rIns="91440" bIns="45720" anchor="ctr" anchorCtr="0" upright="1">
                            <a:noAutofit/>
                          </wps:bodyPr>
                        </wps:wsp>
                        <wps:wsp>
                          <wps:cNvPr id="54" name="Line 13"/>
                          <wps:cNvCnPr/>
                          <wps:spPr bwMode="auto">
                            <a:xfrm>
                              <a:off x="1761" y="7665"/>
                              <a:ext cx="48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3" name="Oval 12"/>
                          <wps:cNvSpPr>
                            <a:spLocks noChangeArrowheads="1"/>
                          </wps:cNvSpPr>
                          <wps:spPr bwMode="auto">
                            <a:xfrm>
                              <a:off x="2777" y="3958"/>
                              <a:ext cx="2796" cy="1098"/>
                            </a:xfrm>
                            <a:prstGeom prst="ellipse">
                              <a:avLst/>
                            </a:prstGeom>
                            <a:solidFill>
                              <a:srgbClr val="FFFFFF"/>
                            </a:solidFill>
                            <a:ln w="9525">
                              <a:solidFill>
                                <a:srgbClr val="000000"/>
                              </a:solidFill>
                              <a:round/>
                              <a:headEnd/>
                              <a:tailEnd/>
                            </a:ln>
                            <a:effectLst>
                              <a:outerShdw dist="35921" dir="2700000" algn="ctr" rotWithShape="0">
                                <a:srgbClr val="808080"/>
                              </a:outerShdw>
                            </a:effectLst>
                          </wps:spPr>
                          <wps:txbx>
                            <w:txbxContent>
                              <w:p w14:paraId="79B473EC" w14:textId="77777777" w:rsidR="009D1428" w:rsidRPr="009D1428" w:rsidRDefault="009D1428" w:rsidP="009D1428">
                                <w:pPr>
                                  <w:autoSpaceDE w:val="0"/>
                                  <w:autoSpaceDN w:val="0"/>
                                  <w:adjustRightInd w:val="0"/>
                                  <w:jc w:val="center"/>
                                  <w:rPr>
                                    <w:b/>
                                    <w:bCs/>
                                    <w:i/>
                                    <w:color w:val="000000"/>
                                    <w:sz w:val="28"/>
                                    <w:szCs w:val="28"/>
                                    <w:lang w:val="ru-RU"/>
                                  </w:rPr>
                                </w:pPr>
                                <w:r w:rsidRPr="009D1428">
                                  <w:rPr>
                                    <w:b/>
                                    <w:bCs/>
                                    <w:i/>
                                    <w:color w:val="000000"/>
                                    <w:sz w:val="28"/>
                                    <w:szCs w:val="28"/>
                                    <w:lang w:val="ru-RU"/>
                                  </w:rPr>
                                  <w:t>Завершение</w:t>
                                </w:r>
                              </w:p>
                            </w:txbxContent>
                          </wps:txbx>
                          <wps:bodyPr rot="0" vert="horz" wrap="square" lIns="91440" tIns="45720" rIns="91440" bIns="45720" anchor="ctr" anchorCtr="0" upright="1">
                            <a:noAutofit/>
                          </wps:bodyPr>
                        </wps:wsp>
                      </wpg:grpSp>
                      <wps:wsp>
                        <wps:cNvPr id="55" name="Text Box 14"/>
                        <wps:cNvSpPr txBox="1">
                          <a:spLocks noChangeArrowheads="1"/>
                        </wps:cNvSpPr>
                        <wps:spPr bwMode="auto">
                          <a:xfrm>
                            <a:off x="1476" y="11525"/>
                            <a:ext cx="57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900CA4" w14:textId="77777777" w:rsidR="009D1428" w:rsidRPr="005B4FB7" w:rsidRDefault="009D1428" w:rsidP="009D1428">
                              <w:pPr>
                                <w:pStyle w:val="Beschriftung"/>
                                <w:rPr>
                                  <w:lang w:val="ru-RU"/>
                                </w:rPr>
                              </w:pPr>
                              <w:r w:rsidRPr="005B4FB7">
                                <w:rPr>
                                  <w:lang w:val="ru-RU"/>
                                </w:rPr>
                                <w:t xml:space="preserve">Рис. </w:t>
                              </w:r>
                              <w:r>
                                <w:rPr>
                                  <w:lang w:val="ru-RU"/>
                                </w:rPr>
                                <w:t>7.</w:t>
                              </w:r>
                              <w:r w:rsidRPr="005B4FB7">
                                <w:rPr>
                                  <w:lang w:val="ru-RU"/>
                                </w:rPr>
                                <w:t xml:space="preserve">2: Конечное обозначение настроения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43" o:spid="_x0000_s1172" style="position:absolute;left:0;text-align:left;margin-left:181.75pt;margin-top:-110.7pt;width:304.9pt;height:453.55pt;z-index:251720704" coordorigin="1476,3347" coordsize="5760,8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">
                <v:group id="Canvas 3" o:spid="_x0000_s1173" style="position:absolute;left:1518;top:3347;width:5670;height:8178" coordorigin="1418,3467" coordsize="5670,8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o:lock v:ext="edit" aspectratio="t"/>
                  <v:rect id="AutoShape 4" o:spid="_x0000_s1174" style="position:absolute;left:1418;top:3467;width:5670;height:8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h7msQA&#10;AADbAAAADwAAAGRycy9kb3ducmV2LnhtbESPQWvCQBSE7wX/w/IEL6IbpRV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Ie5rEAAAA2wAAAA8AAAAAAAAAAAAAAAAAmAIAAGRycy9k&#10;b3ducmV2LnhtbFBLBQYAAAAABAAEAPUAAACJAwAAAAA=&#10;" filled="f" stroked="f">
                    <o:lock v:ext="edit" aspectratio="t" text="t"/>
                  </v:rect>
                  <v:line id="Line 5" o:spid="_x0000_s1175" style="position:absolute;flip:x;visibility:visible;mso-wrap-style:square" from="1561,10045" to="1646,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lMNsUAAADbAAAADwAAAGRycy9kb3ducmV2LnhtbESPS2/CMBCE70j8B2srcQOnvFqlOBEP&#10;IZXeSumB2xJvk0C8DrGB8O9xpUo9jmbnm51Z2ppKXKlxpWUFz4MIBHFmdcm5gt3Xuv8KwnlkjZVl&#10;UnAnB2nS7cww1vbGn3Td+lwECLsYFRTe17GULivIoBvYmjh4P7Yx6INscqkbvAW4qeQwiqbSYMmh&#10;ocCalgVlp+3FhDcm35vdcbR3+eK+Wr/gAcv646xU76mdv4Hw1Pr/47/0u1YwnsLvlgAAmT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lMNsUAAADbAAAADwAAAAAAAAAA&#10;AAAAAAChAgAAZHJzL2Rvd25yZXYueG1sUEsFBgAAAAAEAAQA+QAAAJMDAAAAAA==&#10;" strokecolor="#333" strokeweight="4.5pt">
                    <v:imagedata embosscolor="shadow add(51)"/>
                    <v:shadow on="t" type="emboss" color="#1f1f1f" color2="shadow add(102)" offset="1pt,1pt" offset2="-1pt,-1pt"/>
                  </v:line>
                  <v:line id="Line 6" o:spid="_x0000_s1176" style="position:absolute;visibility:visible;mso-wrap-style:square" from="6863,9820" to="6976,11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G+BcMAAADbAAAADwAAAGRycy9kb3ducmV2LnhtbESPT2sCMRTE70K/Q3iFXkSzVrGyNYoU&#10;FnoSdMVeH5u3f2jysm7Sdf32jSB4HGbmN8x6O1gjeup841jBbJqAIC6cbrhScMqzyQqED8gajWNS&#10;cCMP283LaI2pdlc+UH8MlYgQ9ikqqENoUyl9UZNFP3UtcfRK11kMUXaV1B1eI9wa+Z4kS2mx4bhQ&#10;Y0tfNRW/xz+rYJzdcpf9XPhcJmVu9rN525u5Um+vw+4TRKAhPMOP9rdWsPiA+5f4A+Tm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xvgXDAAAA2wAAAA8AAAAAAAAAAAAA&#10;AAAAoQIAAGRycy9kb3ducmV2LnhtbFBLBQYAAAAABAAEAPkAAACRAwAAAAA=&#10;" strokecolor="#333" strokeweight="4.5pt">
                    <v:imagedata embosscolor="shadow add(51)"/>
                    <v:shadow on="t" type="emboss" color="#1f1f1f" color2="shadow add(102)" offset="1pt,1pt" offset2="-1pt,-1pt"/>
                  </v:line>
                  <v:line id="Line 7" o:spid="_x0000_s1177" style="position:absolute;visibility:visible;mso-wrap-style:square" from="4368,9820" to="4368,11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4qd78AAADbAAAADwAAAGRycy9kb3ducmV2LnhtbERPy4rCMBTdC/MP4QqzEU0dZRiqUUQo&#10;uBK0MrO9NLcPTG46Taz1781CcHk47/V2sEb01PnGsYL5LAFBXDjdcKXgkmfTHxA+IGs0jknBgzxs&#10;Nx+jNaba3flE/TlUIoawT1FBHUKbSumLmiz6mWuJI1e6zmKIsKuk7vAew62RX0nyLS02HBtqbGlf&#10;U3E936yCSfbIXfb3z79lUubmOF+0vVko9TkedisQgYbwFr/cB61gGcfGL/EHyM0T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e4qd78AAADbAAAADwAAAAAAAAAAAAAAAACh&#10;AgAAZHJzL2Rvd25yZXYueG1sUEsFBgAAAAAEAAQA+QAAAI0DAAAAAA==&#10;" strokecolor="#333" strokeweight="4.5pt">
                    <v:imagedata embosscolor="shadow add(51)"/>
                    <v:shadow on="t" type="emboss" color="#1f1f1f" color2="shadow add(102)" offset="1pt,1pt" offset2="-1pt,-1pt"/>
                  </v:line>
                  <v:rect id="Rectangle 8" o:spid="_x0000_s1178" style="position:absolute;left:1520;top:3593;width:5483;height:66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du5MMA&#10;AADbAAAADwAAAGRycy9kb3ducmV2LnhtbESPT4vCMBTE74LfITzBm6aKiHaNIoKrHmTxz94fzdu2&#10;bPNSkqy2fnojLHgcZuY3zGLVmErcyPnSsoLRMAFBnFldcq7getkOZiB8QNZYWSYFLXlYLbudBaba&#10;3vlEt3PIRYSwT1FBEUKdSumzggz6oa2Jo/djncEQpculdniPcFPJcZJMpcGS40KBNW0Kyn7Pf0ZB&#10;kj02Xwd3HLfVqHHftPu85q1Rqt9r1h8gAjXhHf5v77WCyRxeX+I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du5MMAAADbAAAADwAAAAAAAAAAAAAAAACYAgAAZHJzL2Rv&#10;d25yZXYueG1sUEsFBgAAAAAEAAQA9QAAAIgDAAAAAA==&#10;" fillcolor="#fffff4" strokecolor="#5f5f5f" strokeweight="1pt">
                    <v:shadow on="t" color="#5f5f5f"/>
                    <v:textbox>
                      <w:txbxContent>
                        <w:p w14:paraId="1F82A2E9" w14:textId="77777777" w:rsidR="009D1428" w:rsidRDefault="009D1428" w:rsidP="009D1428">
                          <w:pPr>
                            <w:autoSpaceDE w:val="0"/>
                            <w:autoSpaceDN w:val="0"/>
                            <w:adjustRightInd w:val="0"/>
                            <w:rPr>
                              <w:rFonts w:ascii="Smudger LET" w:hAnsi="Smudger LET" w:cs="Smudger LET"/>
                              <w:color w:val="FFFFF4"/>
                              <w:sz w:val="60"/>
                              <w:szCs w:val="60"/>
                            </w:rPr>
                          </w:pPr>
                        </w:p>
                      </w:txbxContent>
                    </v:textbox>
                  </v:rect>
                  <v:rect id="Rectangle 9" o:spid="_x0000_s1179" style="position:absolute;left:1639;top:3810;width:5217;height:6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5D68MA&#10;AADbAAAADwAAAGRycy9kb3ducmV2LnhtbERPy2rCQBTdC/7DcAU3pU5SsJTUUbSlENtC1BbcXjLX&#10;JJi5EzJjHn/fWRRcHs57tRlMLTpqXWVZQbyIQBDnVldcKPj9+Xh8AeE8ssbaMikYycFmPZ2sMNG2&#10;5yN1J1+IEMIuQQWl900ipctLMugWtiEO3MW2Bn2AbSF1i30IN7V8iqJnabDi0FBiQ28l5dfTzSjY&#10;n7/G9DBe37+zy+GcffLuAeOjUvPZsH0F4Wnwd/G/O9UKlmF9+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5D68MAAADbAAAADwAAAAAAAAAAAAAAAACYAgAAZHJzL2Rv&#10;d25yZXYueG1sUEsFBgAAAAAEAAQA9QAAAIgDAAAAAA==&#10;" fillcolor="#fffff4" strokecolor="#5f5f5f" strokeweight="1pt">
                    <v:shadow on="t" color="#5f5f5f" offset="3pt"/>
                    <v:textbox>
                      <w:txbxContent>
                        <w:p w14:paraId="3D529DDD" w14:textId="0CB84323" w:rsidR="009D1428" w:rsidRPr="009D1428" w:rsidRDefault="009D1428" w:rsidP="009D1428">
                          <w:pPr>
                            <w:autoSpaceDE w:val="0"/>
                            <w:autoSpaceDN w:val="0"/>
                            <w:adjustRightInd w:val="0"/>
                            <w:spacing w:after="0"/>
                            <w:jc w:val="left"/>
                            <w:rPr>
                              <w:rFonts w:ascii="Andy" w:hAnsi="Andy" w:cs="Calligrapher"/>
                              <w:b/>
                              <w:bCs/>
                              <w:i/>
                              <w:color w:val="000000"/>
                              <w:sz w:val="32"/>
                              <w:szCs w:val="32"/>
                              <w:lang w:val="ru-RU"/>
                            </w:rPr>
                          </w:pPr>
                          <w:r w:rsidRPr="009D1428">
                            <w:rPr>
                              <w:rFonts w:ascii="Times New Roman" w:hAnsi="Times New Roman" w:cs="Times New Roman"/>
                              <w:b/>
                              <w:bCs/>
                              <w:i/>
                              <w:color w:val="000000"/>
                              <w:sz w:val="32"/>
                              <w:szCs w:val="32"/>
                              <w:lang w:val="ru-RU"/>
                            </w:rPr>
                            <w:t>Какое настроение у нас сейчас?</w:t>
                          </w:r>
                        </w:p>
                        <w:p w14:paraId="257F0B64" w14:textId="77777777" w:rsidR="009D1428" w:rsidRPr="00862F46" w:rsidRDefault="009D1428" w:rsidP="009D1428">
                          <w:pPr>
                            <w:autoSpaceDE w:val="0"/>
                            <w:autoSpaceDN w:val="0"/>
                            <w:adjustRightInd w:val="0"/>
                            <w:ind w:left="280" w:hanging="280"/>
                            <w:rPr>
                              <w:rFonts w:ascii="Andy" w:hAnsi="Andy" w:cs="Calligrapher"/>
                              <w:i/>
                              <w:color w:val="000000"/>
                              <w:sz w:val="24"/>
                              <w:szCs w:val="24"/>
                              <w:lang w:val="ru-RU"/>
                            </w:rPr>
                          </w:pPr>
                        </w:p>
                        <w:p w14:paraId="15E4C895" w14:textId="77777777" w:rsidR="009D1428" w:rsidRPr="00862F46" w:rsidRDefault="009D1428" w:rsidP="009D1428">
                          <w:pPr>
                            <w:numPr>
                              <w:ilvl w:val="0"/>
                              <w:numId w:val="34"/>
                            </w:numPr>
                            <w:suppressAutoHyphens w:val="0"/>
                            <w:autoSpaceDE w:val="0"/>
                            <w:autoSpaceDN w:val="0"/>
                            <w:adjustRightInd w:val="0"/>
                            <w:spacing w:after="0"/>
                            <w:ind w:left="284" w:hanging="284"/>
                            <w:jc w:val="left"/>
                            <w:rPr>
                              <w:rFonts w:ascii="Andy" w:hAnsi="Andy" w:cs="Calligrapher"/>
                              <w:i/>
                              <w:color w:val="000000"/>
                              <w:sz w:val="24"/>
                              <w:szCs w:val="24"/>
                              <w:lang w:val="ru-RU"/>
                            </w:rPr>
                          </w:pPr>
                          <w:r w:rsidRPr="00862F46">
                            <w:rPr>
                              <w:rFonts w:ascii="Times New Roman" w:hAnsi="Times New Roman" w:cs="Times New Roman"/>
                              <w:i/>
                              <w:color w:val="000000"/>
                              <w:sz w:val="24"/>
                              <w:szCs w:val="24"/>
                              <w:lang w:val="ru-RU"/>
                            </w:rPr>
                            <w:t xml:space="preserve">Какое у меня сейчас настроение, какие у меня сейчас чувства? </w:t>
                          </w:r>
                        </w:p>
                        <w:p w14:paraId="04EFBA06" w14:textId="77777777" w:rsidR="009D1428" w:rsidRPr="00862F46" w:rsidRDefault="009D1428" w:rsidP="009D1428">
                          <w:pPr>
                            <w:numPr>
                              <w:ilvl w:val="0"/>
                              <w:numId w:val="34"/>
                            </w:numPr>
                            <w:suppressAutoHyphens w:val="0"/>
                            <w:autoSpaceDE w:val="0"/>
                            <w:autoSpaceDN w:val="0"/>
                            <w:adjustRightInd w:val="0"/>
                            <w:spacing w:after="0"/>
                            <w:ind w:left="284" w:hanging="284"/>
                            <w:jc w:val="left"/>
                            <w:rPr>
                              <w:rFonts w:ascii="Andy" w:hAnsi="Andy" w:cs="Calligrapher"/>
                              <w:i/>
                              <w:color w:val="000000"/>
                              <w:sz w:val="24"/>
                              <w:szCs w:val="24"/>
                              <w:lang w:val="ru-RU"/>
                            </w:rPr>
                          </w:pPr>
                          <w:r w:rsidRPr="00862F46">
                            <w:rPr>
                              <w:rFonts w:ascii="Times New Roman" w:hAnsi="Times New Roman" w:cs="Times New Roman"/>
                              <w:i/>
                              <w:color w:val="000000"/>
                              <w:sz w:val="24"/>
                              <w:szCs w:val="24"/>
                              <w:lang w:val="ru-RU"/>
                            </w:rPr>
                            <w:t>Какова моя позиция по отношению к другим людям группы?</w:t>
                          </w:r>
                        </w:p>
                        <w:p w14:paraId="7BC02D00" w14:textId="77777777" w:rsidR="009D1428" w:rsidRPr="004945C5" w:rsidRDefault="009D1428" w:rsidP="009D1428">
                          <w:pPr>
                            <w:numPr>
                              <w:ilvl w:val="0"/>
                              <w:numId w:val="34"/>
                            </w:numPr>
                            <w:suppressAutoHyphens w:val="0"/>
                            <w:autoSpaceDE w:val="0"/>
                            <w:autoSpaceDN w:val="0"/>
                            <w:adjustRightInd w:val="0"/>
                            <w:spacing w:after="0"/>
                            <w:ind w:left="284" w:hanging="284"/>
                            <w:jc w:val="left"/>
                            <w:rPr>
                              <w:rFonts w:ascii="Andy" w:hAnsi="Andy" w:cs="Calligrapher"/>
                              <w:i/>
                              <w:color w:val="000000"/>
                              <w:sz w:val="24"/>
                              <w:szCs w:val="24"/>
                              <w:lang w:val="ru-RU"/>
                            </w:rPr>
                          </w:pPr>
                          <w:r w:rsidRPr="00862F46">
                            <w:rPr>
                              <w:rFonts w:ascii="Times New Roman" w:hAnsi="Times New Roman" w:cs="Times New Roman"/>
                              <w:i/>
                              <w:color w:val="000000"/>
                              <w:sz w:val="24"/>
                              <w:szCs w:val="24"/>
                              <w:lang w:val="ru-RU"/>
                            </w:rPr>
                            <w:t>Как я смотрю на фактические обстоятель</w:t>
                          </w:r>
                          <w:r>
                            <w:rPr>
                              <w:rFonts w:ascii="Times New Roman" w:hAnsi="Times New Roman" w:cs="Times New Roman"/>
                              <w:i/>
                              <w:color w:val="000000"/>
                              <w:sz w:val="24"/>
                              <w:szCs w:val="24"/>
                              <w:lang w:val="ru-RU"/>
                            </w:rPr>
                            <w:t>ства</w:t>
                          </w:r>
                          <w:r w:rsidRPr="00862F46">
                            <w:rPr>
                              <w:rFonts w:ascii="Times New Roman" w:hAnsi="Times New Roman" w:cs="Times New Roman"/>
                              <w:i/>
                              <w:color w:val="000000"/>
                              <w:sz w:val="24"/>
                              <w:szCs w:val="24"/>
                              <w:lang w:val="ru-RU"/>
                            </w:rPr>
                            <w:t>?</w:t>
                          </w:r>
                        </w:p>
                        <w:p w14:paraId="168B5B61" w14:textId="77777777" w:rsidR="009D1428" w:rsidRDefault="009D1428" w:rsidP="009D1428">
                          <w:pPr>
                            <w:autoSpaceDE w:val="0"/>
                            <w:autoSpaceDN w:val="0"/>
                            <w:adjustRightInd w:val="0"/>
                            <w:spacing w:after="0"/>
                            <w:rPr>
                              <w:rFonts w:ascii="Times New Roman" w:hAnsi="Times New Roman" w:cs="Times New Roman"/>
                              <w:i/>
                              <w:color w:val="000000"/>
                              <w:sz w:val="24"/>
                              <w:szCs w:val="24"/>
                            </w:rPr>
                          </w:pPr>
                        </w:p>
                        <w:p w14:paraId="7B3D4DCF" w14:textId="77777777" w:rsidR="009D1428" w:rsidRPr="004945C5" w:rsidRDefault="009D1428" w:rsidP="009D1428">
                          <w:pPr>
                            <w:autoSpaceDE w:val="0"/>
                            <w:autoSpaceDN w:val="0"/>
                            <w:adjustRightInd w:val="0"/>
                            <w:spacing w:after="0"/>
                            <w:jc w:val="left"/>
                            <w:rPr>
                              <w:rFonts w:ascii="Andy" w:hAnsi="Andy" w:cs="Calligrapher"/>
                              <w:i/>
                              <w:color w:val="000000"/>
                              <w:sz w:val="24"/>
                              <w:szCs w:val="24"/>
                            </w:rPr>
                          </w:pPr>
                        </w:p>
                        <w:p w14:paraId="79DEF987" w14:textId="77777777" w:rsidR="009D1428" w:rsidRPr="005A2025" w:rsidRDefault="009D1428" w:rsidP="005A2025">
                          <w:pPr>
                            <w:autoSpaceDE w:val="0"/>
                            <w:autoSpaceDN w:val="0"/>
                            <w:adjustRightInd w:val="0"/>
                            <w:spacing w:after="0"/>
                            <w:jc w:val="center"/>
                            <w:rPr>
                              <w:rFonts w:ascii="Calligrapher" w:hAnsi="Calligrapher" w:cs="Calligrapher"/>
                              <w:b/>
                              <w:bCs/>
                              <w:i/>
                              <w:color w:val="000000"/>
                              <w:sz w:val="32"/>
                              <w:szCs w:val="32"/>
                              <w:lang w:val="ru-RU"/>
                            </w:rPr>
                          </w:pPr>
                          <w:r w:rsidRPr="005A2025">
                            <w:rPr>
                              <w:rFonts w:ascii="Times New Roman" w:hAnsi="Times New Roman" w:cs="Times New Roman"/>
                              <w:b/>
                              <w:bCs/>
                              <w:i/>
                              <w:color w:val="000000"/>
                              <w:sz w:val="32"/>
                              <w:szCs w:val="32"/>
                              <w:lang w:val="ru-RU"/>
                            </w:rPr>
                            <w:t>Чем я хочу поделиться в 3-5 предложениях?</w:t>
                          </w:r>
                        </w:p>
                      </w:txbxContent>
                    </v:textbox>
                  </v:rect>
                  <v:rect id="Rectangle 10" o:spid="_x0000_s1180" style="position:absolute;left:1418;top:10272;width:567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FGMQA&#10;AADbAAAADwAAAGRycy9kb3ducmV2LnhtbESPQWvCQBSE7wX/w/IK3urGSLXGrCIVoUUv1Xp/ZF+y&#10;odm3aXbV+O+7gtDjMDPfMPmqt424UOdrxwrGowQEceF0zZWC7+P25Q2ED8gaG8ek4EYeVsvBU46Z&#10;dlf+osshVCJC2GeowITQZlL6wpBFP3ItcfRK11kMUXaV1B1eI9w2Mk2SqbRYc1ww2NK7oeLncLYK&#10;yrD5TWf6NjG9nFf7z/R02u+2Sg2f+/UCRKA+/Icf7Q+t4HUM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yRRjEAAAA2wAAAA8AAAAAAAAAAAAAAAAAmAIAAGRycy9k&#10;b3ducmV2LnhtbFBLBQYAAAAABAAEAPUAAACJAwAAAAA=&#10;" fillcolor="#333" stroked="f" strokecolor="#333">
                    <v:imagedata embosscolor="shadow add(51)"/>
                    <v:shadow on="t" type="emboss" color="#1f1f1f" color2="shadow add(102)" offset="1pt,1pt" offset2="-1pt,-1pt"/>
                  </v:rect>
                  <v:shape id="AutoShape 11" o:spid="_x0000_s1181" type="#_x0000_t7" style="position:absolute;left:1421;top:3467;width:5667;height:3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3a8YA&#10;AADbAAAADwAAAGRycy9kb3ducmV2LnhtbESPT2vCQBTE7wW/w/IEL0U3BioSXUUtltKD4D/0+Mg+&#10;k2j2bZrdavz2XUHwOMzMb5jxtDGluFLtCssK+r0IBHFqdcGZgt122R2CcB5ZY2mZFNzJwXTSehtj&#10;ou2N13Td+EwECLsEFeTeV4mULs3JoOvZijh4J1sb9EHWmdQ13gLclDKOooE0WHBYyLGiRU7pZfNn&#10;FFTvv0cbHxbzwedpdbTnn/19/dVXqtNuZiMQnhr/Cj/b31rBRwyPL+EHy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m3a8YAAADbAAAADwAAAAAAAAAAAAAAAACYAgAAZHJz&#10;L2Rvd25yZXYueG1sUEsFBgAAAAAEAAQA9QAAAIsDAAAAAA==&#10;" adj="0" fillcolor="#333" strokecolor="gray">
                    <v:imagedata embosscolor="shadow add(51)"/>
                    <v:shadow on="t" type="emboss" color="#4d4d4d" color2="shadow add(102)" offset="1pt,1pt" offset2="-1pt,-1pt"/>
                  </v:shape>
                  <v:line id="Line 13" o:spid="_x0000_s1182" style="position:absolute;visibility:visible;mso-wrap-style:square" from="1761,7665" to="6636,7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8tsMAAADbAAAADwAAAGRycy9kb3ducmV2LnhtbESPQWvCQBSE70L/w/IKvZmNrZYS3Uhb&#10;EDx4MUrp8bH7TEKyb8PuVlN/vVsoeBxm5htmtR5tL87kQ+tYwSzLQRBrZ1quFRwPm+kbiBCRDfaO&#10;ScEvBViXD5MVFsZdeE/nKtYiQTgUqKCJcSikDLohiyFzA3HyTs5bjEn6WhqPlwS3vXzO81dpseW0&#10;0OBAnw3prvqxCqqtPrnri+++vj92Wm/Q77H1Sj09ju9LEJHGeA//t7dGwWIOf1/SD5Dl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ZvLbDAAAA2wAAAA8AAAAAAAAAAAAA&#10;AAAAoQIAAGRycy9kb3ducmV2LnhtbFBLBQYAAAAABAAEAPkAAACRAwAAAAA=&#10;" strokeweight="3pt"/>
                  <v:oval id="Oval 12" o:spid="_x0000_s1183" style="position:absolute;left:2777;top:3958;width:2796;height:1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5zMUA&#10;AADbAAAADwAAAGRycy9kb3ducmV2LnhtbESPQUvDQBSE74L/YXmCl9JutFRj7LZIQWpOxVro9TX7&#10;TILZt2H32ab/3i0UPA4z8w0zXw6uU0cKsfVs4GGSgSKuvG25NrD7eh/noKIgW+w8k4EzRVgubm/m&#10;WFh/4k86bqVWCcKxQAONSF9oHauGHMaJ74mT9+2DQ0ky1NoGPCW46/Rjlj1phy2nhQZ7WjVU/Wx/&#10;nYG1Ho027rAupXx+2YdVXorNZ8bc3w1vr6CEBvkPX9sf1sBsCpcv6Qfo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PnMxQAAANsAAAAPAAAAAAAAAAAAAAAAAJgCAABkcnMv&#10;ZG93bnJldi54bWxQSwUGAAAAAAQABAD1AAAAigMAAAAA&#10;">
                    <v:shadow on="t"/>
                    <v:textbox>
                      <w:txbxContent>
                        <w:p w14:paraId="79B473EC" w14:textId="77777777" w:rsidR="009D1428" w:rsidRPr="009D1428" w:rsidRDefault="009D1428" w:rsidP="009D1428">
                          <w:pPr>
                            <w:autoSpaceDE w:val="0"/>
                            <w:autoSpaceDN w:val="0"/>
                            <w:adjustRightInd w:val="0"/>
                            <w:jc w:val="center"/>
                            <w:rPr>
                              <w:b/>
                              <w:bCs/>
                              <w:i/>
                              <w:color w:val="000000"/>
                              <w:sz w:val="28"/>
                              <w:szCs w:val="28"/>
                              <w:lang w:val="ru-RU"/>
                            </w:rPr>
                          </w:pPr>
                          <w:r w:rsidRPr="009D1428">
                            <w:rPr>
                              <w:b/>
                              <w:bCs/>
                              <w:i/>
                              <w:color w:val="000000"/>
                              <w:sz w:val="28"/>
                              <w:szCs w:val="28"/>
                              <w:lang w:val="ru-RU"/>
                            </w:rPr>
                            <w:t>Завершение</w:t>
                          </w:r>
                        </w:p>
                      </w:txbxContent>
                    </v:textbox>
                  </v:oval>
                </v:group>
                <v:shape id="Text Box 14" o:spid="_x0000_s1184" type="#_x0000_t202" style="position:absolute;left:1476;top:11525;width:57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14:paraId="3F900CA4" w14:textId="77777777" w:rsidR="009D1428" w:rsidRPr="005B4FB7" w:rsidRDefault="009D1428" w:rsidP="009D1428">
                        <w:pPr>
                          <w:pStyle w:val="Beschriftung"/>
                          <w:rPr>
                            <w:lang w:val="ru-RU"/>
                          </w:rPr>
                        </w:pPr>
                        <w:r w:rsidRPr="005B4FB7">
                          <w:rPr>
                            <w:lang w:val="ru-RU"/>
                          </w:rPr>
                          <w:t xml:space="preserve">Рис. </w:t>
                        </w:r>
                        <w:r>
                          <w:rPr>
                            <w:lang w:val="ru-RU"/>
                          </w:rPr>
                          <w:t>7.</w:t>
                        </w:r>
                        <w:r w:rsidRPr="005B4FB7">
                          <w:rPr>
                            <w:lang w:val="ru-RU"/>
                          </w:rPr>
                          <w:t xml:space="preserve">2: Конечное обозначение настроения </w:t>
                        </w:r>
                      </w:p>
                    </w:txbxContent>
                  </v:textbox>
                </v:shape>
                <w10:wrap type="square"/>
              </v:group>
            </w:pict>
          </mc:Fallback>
        </mc:AlternateContent>
      </w:r>
      <w:r w:rsidR="009D1428">
        <w:rPr>
          <w:lang w:val="ru-RU"/>
        </w:rPr>
        <w:t>Читая это, вероятно, вам может показаться, что сейчас могут появиться новые мотивы конфликта, которые вы не хотели бы отделять от процесса. Но команда медиации должна быть выше всех этих беспокойств.</w:t>
      </w:r>
      <w:r w:rsidR="009D1428" w:rsidRPr="00616E97">
        <w:rPr>
          <w:lang w:val="ru-RU"/>
        </w:rPr>
        <w:t xml:space="preserve"> </w:t>
      </w:r>
      <w:r w:rsidR="009D1428">
        <w:rPr>
          <w:lang w:val="ru-RU"/>
        </w:rPr>
        <w:t>То, что высказывается на данном этапе, является частью ситуационной правды, даже если барометр настроения указывает на такие чувства, как «всё было зря», «лишь сейчас мы действительно дошли до важных моментов», «отношения стали ясней и сложней одновременно» и т.д..</w:t>
      </w:r>
    </w:p>
    <w:p w14:paraId="03E69E3B" w14:textId="77777777" w:rsidR="009D1428" w:rsidRPr="00616E97" w:rsidRDefault="009D1428" w:rsidP="005A2025">
      <w:pPr>
        <w:pStyle w:val="Leitlinien"/>
        <w:pBdr>
          <w:top w:val="single" w:sz="4" w:space="1" w:color="auto" w:shadow="1"/>
          <w:left w:val="single" w:sz="4" w:space="4" w:color="auto" w:shadow="1"/>
          <w:bottom w:val="single" w:sz="4" w:space="4" w:color="auto" w:shadow="1"/>
          <w:right w:val="single" w:sz="4" w:space="4" w:color="auto" w:shadow="1"/>
        </w:pBdr>
      </w:pPr>
      <w:r>
        <w:t>Критерий завершения</w:t>
      </w:r>
      <w:r w:rsidRPr="00616E97">
        <w:t xml:space="preserve">: </w:t>
      </w:r>
      <w:r>
        <w:t>Потенциальные провалы предотвращаются перспективным методом.</w:t>
      </w:r>
    </w:p>
    <w:p w14:paraId="29845432" w14:textId="77777777" w:rsidR="005A2025" w:rsidRDefault="005A2025" w:rsidP="009D1428">
      <w:pPr>
        <w:pStyle w:val="berschrift2"/>
        <w:pageBreakBefore/>
        <w:suppressAutoHyphens w:val="0"/>
        <w:spacing w:before="0" w:after="160"/>
        <w:ind w:left="780" w:hanging="420"/>
        <w:jc w:val="both"/>
        <w:rPr>
          <w:lang w:val="ru-RU"/>
        </w:rPr>
        <w:sectPr w:rsidR="005A2025" w:rsidSect="009D53F0">
          <w:pgSz w:w="11906" w:h="16838" w:code="9"/>
          <w:pgMar w:top="1418" w:right="1418" w:bottom="1134" w:left="1418" w:header="0" w:footer="709" w:gutter="0"/>
          <w:cols w:space="720"/>
          <w:formProt w:val="0"/>
          <w:docGrid w:linePitch="360" w:charSpace="12288"/>
        </w:sectPr>
      </w:pPr>
    </w:p>
    <w:p w14:paraId="4150F2A2" w14:textId="72FB3099" w:rsidR="009D1428" w:rsidRPr="00616E97" w:rsidRDefault="009D1428" w:rsidP="005A2025">
      <w:pPr>
        <w:pStyle w:val="berschrift2"/>
        <w:pageBreakBefore/>
        <w:suppressAutoHyphens w:val="0"/>
        <w:spacing w:before="0" w:after="160"/>
        <w:ind w:left="426" w:hanging="426"/>
        <w:jc w:val="both"/>
        <w:rPr>
          <w:lang w:val="ru-RU"/>
        </w:rPr>
      </w:pPr>
      <w:bookmarkStart w:id="8" w:name="_Toc386755102"/>
      <w:r>
        <w:rPr>
          <w:lang w:val="ru-RU"/>
        </w:rPr>
        <w:lastRenderedPageBreak/>
        <w:t>Упражнение</w:t>
      </w:r>
      <w:r w:rsidRPr="00616E97">
        <w:rPr>
          <w:lang w:val="ru-RU"/>
        </w:rPr>
        <w:t xml:space="preserve">: </w:t>
      </w:r>
      <w:r>
        <w:rPr>
          <w:lang w:val="ru-RU"/>
        </w:rPr>
        <w:t xml:space="preserve">Модерирование оценки рисков реального проекта из сообщества группы, которая участвует в тренинге </w:t>
      </w:r>
      <w:r w:rsidRPr="00616E97">
        <w:rPr>
          <w:lang w:val="ru-RU"/>
        </w:rPr>
        <w:t>(</w:t>
      </w:r>
      <w:r>
        <w:rPr>
          <w:lang w:val="ru-RU"/>
        </w:rPr>
        <w:t xml:space="preserve">всего </w:t>
      </w:r>
      <w:r w:rsidRPr="00616E97">
        <w:rPr>
          <w:lang w:val="ru-RU"/>
        </w:rPr>
        <w:t>90-120‘)</w:t>
      </w:r>
      <w:bookmarkEnd w:id="8"/>
      <w:r w:rsidRPr="00616E97">
        <w:rPr>
          <w:lang w:val="ru-RU"/>
        </w:rPr>
        <w:t xml:space="preserve"> </w:t>
      </w:r>
    </w:p>
    <w:p w14:paraId="59790957" w14:textId="77777777" w:rsidR="009D1428" w:rsidRDefault="009D1428" w:rsidP="009D1428">
      <w:pPr>
        <w:rPr>
          <w:lang w:val="ru-RU"/>
        </w:rPr>
      </w:pPr>
      <w:r>
        <w:rPr>
          <w:lang w:val="ru-RU"/>
        </w:rPr>
        <w:t>Для обучения модерированию процесса оценки рисков, можно перейти к данному упражнению стразу после разработки плана действий или плана по реализации мер</w:t>
      </w:r>
      <w:r w:rsidRPr="00616E97">
        <w:rPr>
          <w:lang w:val="ru-RU"/>
        </w:rPr>
        <w:t xml:space="preserve">. </w:t>
      </w:r>
      <w:r>
        <w:rPr>
          <w:lang w:val="ru-RU"/>
        </w:rPr>
        <w:t xml:space="preserve">Тогда оценку рисков можно сразу применить к разработанному плану действий </w:t>
      </w:r>
      <w:r w:rsidRPr="00616E97">
        <w:rPr>
          <w:lang w:val="ru-RU"/>
        </w:rPr>
        <w:t>(</w:t>
      </w:r>
      <w:r>
        <w:rPr>
          <w:lang w:val="ru-RU"/>
        </w:rPr>
        <w:t>например, см.</w:t>
      </w:r>
      <w:r w:rsidRPr="00616E97">
        <w:rPr>
          <w:lang w:val="ru-RU"/>
        </w:rPr>
        <w:t xml:space="preserve"> 5.3, </w:t>
      </w:r>
      <w:r>
        <w:rPr>
          <w:lang w:val="ru-RU"/>
        </w:rPr>
        <w:t>Рис.</w:t>
      </w:r>
      <w:r w:rsidRPr="00616E97">
        <w:rPr>
          <w:lang w:val="ru-RU"/>
        </w:rPr>
        <w:t xml:space="preserve"> XX). </w:t>
      </w:r>
      <w:r>
        <w:rPr>
          <w:lang w:val="ru-RU"/>
        </w:rPr>
        <w:t>Можно также использовать существующие проекты группы, участвующей в тренинге: например, предстоящие выходные, представленные самому себе, совместное планирование наблюдения в группе, совместная вечеринка</w:t>
      </w:r>
      <w:r w:rsidRPr="00616E97">
        <w:rPr>
          <w:lang w:val="ru-RU"/>
        </w:rPr>
        <w:t xml:space="preserve">, </w:t>
      </w:r>
      <w:r>
        <w:rPr>
          <w:lang w:val="ru-RU"/>
        </w:rPr>
        <w:t>система отбора ситуаций для медиации и т.д..</w:t>
      </w:r>
      <w:r w:rsidRPr="00616E97">
        <w:rPr>
          <w:lang w:val="ru-RU"/>
        </w:rPr>
        <w:t xml:space="preserve"> </w:t>
      </w:r>
      <w:r>
        <w:rPr>
          <w:lang w:val="ru-RU"/>
        </w:rPr>
        <w:t>Можно даже взять за основу амбиции одного участника или инструктора касательно более или менее известной инновации, такой как внедрение новой программы обучения.</w:t>
      </w:r>
      <w:r w:rsidRPr="00616E97">
        <w:rPr>
          <w:lang w:val="ru-RU"/>
        </w:rPr>
        <w:t xml:space="preserve"> </w:t>
      </w:r>
      <w:r>
        <w:rPr>
          <w:lang w:val="ru-RU"/>
        </w:rPr>
        <w:t xml:space="preserve">Минимальный критерий для обсуждения плана действий – работа должна быть плодотворной, чтобы рассмотреть возможности и риски оптимизации. </w:t>
      </w:r>
    </w:p>
    <w:p w14:paraId="13683C4E" w14:textId="77777777" w:rsidR="009D1428" w:rsidRPr="00616E97" w:rsidRDefault="009D1428" w:rsidP="009D1428">
      <w:pPr>
        <w:rPr>
          <w:lang w:val="ru-RU"/>
        </w:rPr>
      </w:pPr>
      <w:r>
        <w:rPr>
          <w:lang w:val="ru-RU"/>
        </w:rPr>
        <w:t>Ниже представлено упражнение, основанное на примере немецкого Закона о медиации от 2012 года. Преимущество упражнения в том, что участники также узнают об основных проблемах законодательства о медиации</w:t>
      </w:r>
      <w:r w:rsidRPr="00616E97">
        <w:rPr>
          <w:lang w:val="ru-RU"/>
        </w:rPr>
        <w:t>.</w:t>
      </w:r>
    </w:p>
    <w:p w14:paraId="20DE2CD1" w14:textId="77777777" w:rsidR="009D1428" w:rsidRPr="00616E97" w:rsidRDefault="009D1428" w:rsidP="009D1428">
      <w:pPr>
        <w:pStyle w:val="berschrift4"/>
        <w:numPr>
          <w:ilvl w:val="0"/>
          <w:numId w:val="33"/>
        </w:numPr>
        <w:suppressAutoHyphens w:val="0"/>
        <w:spacing w:before="100"/>
        <w:rPr>
          <w:lang w:val="ru-RU"/>
        </w:rPr>
      </w:pPr>
      <w:bookmarkStart w:id="9" w:name="_Toc386755103"/>
      <w:r>
        <w:rPr>
          <w:lang w:val="ru-RU"/>
        </w:rPr>
        <w:t>Подготовка</w:t>
      </w:r>
      <w:r w:rsidRPr="00616E97">
        <w:rPr>
          <w:lang w:val="ru-RU"/>
        </w:rPr>
        <w:t xml:space="preserve"> (15')</w:t>
      </w:r>
      <w:bookmarkEnd w:id="9"/>
    </w:p>
    <w:p w14:paraId="066A1569" w14:textId="77777777" w:rsidR="009D1428" w:rsidRPr="00616E97" w:rsidRDefault="009D1428" w:rsidP="009D1428">
      <w:pPr>
        <w:rPr>
          <w:lang w:val="ru-RU"/>
        </w:rPr>
      </w:pPr>
      <w:r>
        <w:rPr>
          <w:lang w:val="ru-RU"/>
        </w:rPr>
        <w:t xml:space="preserve">Участникам раздают текст закона о медиации </w:t>
      </w:r>
      <w:r w:rsidRPr="00616E97">
        <w:rPr>
          <w:lang w:val="ru-RU"/>
        </w:rPr>
        <w:t>(</w:t>
      </w:r>
      <w:r>
        <w:rPr>
          <w:lang w:val="ru-RU"/>
        </w:rPr>
        <w:t>см. ссылку:</w:t>
      </w:r>
      <w:r w:rsidRPr="00616E97">
        <w:rPr>
          <w:lang w:val="ru-RU"/>
        </w:rPr>
        <w:t xml:space="preserve"> </w:t>
      </w:r>
      <w:hyperlink r:id="rId24" w:history="1">
        <w:r w:rsidRPr="00616E97">
          <w:rPr>
            <w:rStyle w:val="Hyperlink"/>
            <w:lang w:val="ru-RU"/>
          </w:rPr>
          <w:t>http://www.gesetze-im-internet.de/bundesrecht/mediationsg/gesamt.pdf</w:t>
        </w:r>
      </w:hyperlink>
      <w:r w:rsidRPr="00616E97">
        <w:rPr>
          <w:lang w:val="ru-RU"/>
        </w:rPr>
        <w:t xml:space="preserve">). </w:t>
      </w:r>
      <w:r>
        <w:rPr>
          <w:lang w:val="ru-RU"/>
        </w:rPr>
        <w:t>Инструкторы объясняют его статью за статьёй, собирают вопросы и разъясняют сложные моменты.</w:t>
      </w:r>
    </w:p>
    <w:bookmarkStart w:id="10" w:name="_Toc386755104"/>
    <w:p w14:paraId="2EC41B90" w14:textId="39CF71A8" w:rsidR="009D1428" w:rsidRPr="00616E97" w:rsidRDefault="009D1428" w:rsidP="009D1428">
      <w:pPr>
        <w:pStyle w:val="berschrift4"/>
        <w:suppressAutoHyphens w:val="0"/>
        <w:spacing w:before="100"/>
        <w:rPr>
          <w:lang w:val="ru-RU"/>
        </w:rPr>
      </w:pPr>
      <w:r>
        <w:rPr>
          <w:noProof/>
          <w:lang w:val="de-DE"/>
        </w:rPr>
        <mc:AlternateContent>
          <mc:Choice Requires="wps">
            <w:drawing>
              <wp:anchor distT="0" distB="0" distL="114300" distR="114300" simplePos="0" relativeHeight="251744256" behindDoc="0" locked="0" layoutInCell="1" allowOverlap="1" wp14:anchorId="0EA373F9" wp14:editId="2904D797">
                <wp:simplePos x="0" y="0"/>
                <wp:positionH relativeFrom="column">
                  <wp:posOffset>3068320</wp:posOffset>
                </wp:positionH>
                <wp:positionV relativeFrom="paragraph">
                  <wp:posOffset>279400</wp:posOffset>
                </wp:positionV>
                <wp:extent cx="2733040" cy="2362835"/>
                <wp:effectExtent l="0" t="0" r="48260" b="56515"/>
                <wp:wrapSquare wrapText="bothSides"/>
                <wp:docPr id="15" name="Rechteck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3040" cy="2362835"/>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38BF57BA" w14:textId="77777777" w:rsidR="009D1428" w:rsidRDefault="009D1428" w:rsidP="009D1428">
                            <w:pPr>
                              <w:textAlignment w:val="baseline"/>
                            </w:pPr>
                            <w:r>
                              <w:rPr>
                                <w:rFonts w:ascii="Smudger LET" w:hAnsi="Smudger LET" w:cs="Smudger LET"/>
                                <w:color w:val="FFFFF4"/>
                                <w:kern w:val="24"/>
                                <w:sz w:val="60"/>
                                <w:szCs w:val="60"/>
                              </w:rPr>
                              <w:t>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hteck 15" o:spid="_x0000_s1185" style="position:absolute;left:0;text-align:left;margin-left:241.6pt;margin-top:22pt;width:215.2pt;height:186.0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" fillcolor="#fffff4" strokecolor="#5f5f5f" strokeweight="1pt">
                <v:shadow on="t" color="#5f5f5f"/>
                <v:textbox>
                  <w:txbxContent>
                    <w:p w14:paraId="38BF57BA" w14:textId="77777777" w:rsidR="009D1428" w:rsidRDefault="009D1428" w:rsidP="009D1428">
                      <w:pPr>
                        <w:textAlignment w:val="baseline"/>
                      </w:pPr>
                      <w:r>
                        <w:rPr>
                          <w:rFonts w:ascii="Smudger LET" w:hAnsi="Smudger LET" w:cs="Smudger LET"/>
                          <w:color w:val="FFFFF4"/>
                          <w:kern w:val="24"/>
                          <w:sz w:val="60"/>
                          <w:szCs w:val="60"/>
                        </w:rPr>
                        <w:t> </w:t>
                      </w:r>
                    </w:p>
                  </w:txbxContent>
                </v:textbox>
                <w10:wrap type="square"/>
              </v:rect>
            </w:pict>
          </mc:Fallback>
        </mc:AlternateContent>
      </w:r>
      <w:r>
        <w:rPr>
          <w:lang w:val="ru-RU"/>
        </w:rPr>
        <w:t xml:space="preserve">Разделение на группы и формулирование задачи </w:t>
      </w:r>
      <w:r w:rsidRPr="00616E97">
        <w:rPr>
          <w:lang w:val="ru-RU"/>
        </w:rPr>
        <w:t>(5')</w:t>
      </w:r>
      <w:bookmarkEnd w:id="10"/>
    </w:p>
    <w:p w14:paraId="3462228E" w14:textId="11424BD2" w:rsidR="009D1428" w:rsidRPr="00616E97" w:rsidRDefault="009D1428" w:rsidP="009D1428">
      <w:pPr>
        <w:rPr>
          <w:lang w:val="ru-RU"/>
        </w:rPr>
      </w:pPr>
      <w:r>
        <w:rPr>
          <w:noProof/>
          <w:lang w:val="de-DE" w:eastAsia="de-DE"/>
        </w:rPr>
        <mc:AlternateContent>
          <mc:Choice Requires="wps">
            <w:drawing>
              <wp:anchor distT="0" distB="0" distL="114300" distR="114300" simplePos="0" relativeHeight="251748352" behindDoc="0" locked="0" layoutInCell="1" allowOverlap="1" wp14:anchorId="2FA4E370" wp14:editId="73E0C714">
                <wp:simplePos x="0" y="0"/>
                <wp:positionH relativeFrom="column">
                  <wp:posOffset>3046730</wp:posOffset>
                </wp:positionH>
                <wp:positionV relativeFrom="paragraph">
                  <wp:posOffset>57150</wp:posOffset>
                </wp:positionV>
                <wp:extent cx="2824480" cy="135890"/>
                <wp:effectExtent l="19050" t="19050" r="33020" b="35560"/>
                <wp:wrapSquare wrapText="bothSides"/>
                <wp:docPr id="18" name="Parallelogramm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4480" cy="135890"/>
                        </a:xfrm>
                        <a:prstGeom prst="parallelogram">
                          <a:avLst>
                            <a:gd name="adj" fmla="val 0"/>
                          </a:avLst>
                        </a:prstGeom>
                        <a:solidFill>
                          <a:srgbClr val="333333"/>
                        </a:solidFill>
                        <a:ln w="9525">
                          <a:solidFill>
                            <a:srgbClr val="808080"/>
                          </a:solidFill>
                          <a:miter lim="800000"/>
                          <a:headEnd/>
                          <a:tailEnd/>
                        </a:ln>
                        <a:effectLst>
                          <a:prstShdw prst="shdw17" dist="17961" dir="2700000">
                            <a:srgbClr val="808080">
                              <a:gamma/>
                              <a:shade val="60000"/>
                              <a:invGamma/>
                            </a:srgbClr>
                          </a:prst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Parallelogramm 18" o:spid="_x0000_s1026" type="#_x0000_t7" style="position:absolute;margin-left:239.9pt;margin-top:4.5pt;width:222.4pt;height:10.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" adj="0" fillcolor="#333" strokecolor="gray">
                <v:imagedata embosscolor="shadow add(51)"/>
                <v:shadow on="t" type="emboss" color="#4d4d4d" color2="shadow add(102)" offset="1pt,1pt" offset2="-1pt,-1pt"/>
                <w10:wrap type="square"/>
              </v:shape>
            </w:pict>
          </mc:Fallback>
        </mc:AlternateContent>
      </w:r>
      <w:r>
        <w:rPr>
          <w:noProof/>
          <w:lang w:val="de-DE" w:eastAsia="de-DE"/>
        </w:rPr>
        <mc:AlternateContent>
          <mc:Choice Requires="wps">
            <w:drawing>
              <wp:anchor distT="0" distB="0" distL="114300" distR="114300" simplePos="0" relativeHeight="251746304" behindDoc="0" locked="0" layoutInCell="1" allowOverlap="1" wp14:anchorId="63B5FA34" wp14:editId="2C6F4DC2">
                <wp:simplePos x="0" y="0"/>
                <wp:positionH relativeFrom="column">
                  <wp:posOffset>3065145</wp:posOffset>
                </wp:positionH>
                <wp:positionV relativeFrom="paragraph">
                  <wp:posOffset>2483485</wp:posOffset>
                </wp:positionV>
                <wp:extent cx="2667000" cy="364490"/>
                <wp:effectExtent l="0" t="0" r="0" b="0"/>
                <wp:wrapSquare wrapText="bothSides"/>
                <wp:docPr id="72" name="Textfeld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364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442CC6" w14:textId="77777777" w:rsidR="009D1428" w:rsidRDefault="009D1428" w:rsidP="009D1428">
                            <w:pPr>
                              <w:ind w:left="992" w:hanging="992"/>
                              <w:textAlignment w:val="baseline"/>
                            </w:pPr>
                            <w:r w:rsidRPr="00C01004">
                              <w:rPr>
                                <w:color w:val="000000"/>
                                <w:kern w:val="24"/>
                                <w:sz w:val="20"/>
                                <w:szCs w:val="20"/>
                              </w:rPr>
                              <w:t>F</w:t>
                            </w:r>
                            <w:r>
                              <w:rPr>
                                <w:color w:val="000000"/>
                                <w:kern w:val="24"/>
                                <w:sz w:val="20"/>
                                <w:szCs w:val="20"/>
                              </w:rPr>
                              <w:t>ig. 7.1</w:t>
                            </w:r>
                            <w:r w:rsidRPr="00C01004">
                              <w:rPr>
                                <w:color w:val="000000"/>
                                <w:kern w:val="24"/>
                                <w:sz w:val="20"/>
                                <w:szCs w:val="20"/>
                              </w:rPr>
                              <w:t>.1:</w:t>
                            </w:r>
                            <w:r w:rsidRPr="00C01004">
                              <w:rPr>
                                <w:color w:val="000000"/>
                                <w:kern w:val="24"/>
                                <w:sz w:val="20"/>
                                <w:szCs w:val="20"/>
                              </w:rPr>
                              <w:tab/>
                              <w:t>Steps of risk assessment and optimization of the action plan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feld 72" o:spid="_x0000_s1186" type="#_x0000_t202" style="position:absolute;left:0;text-align:left;margin-left:241.35pt;margin-top:195.55pt;width:210pt;height:28.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" stroked="f">
                <v:textbox>
                  <w:txbxContent>
                    <w:p w14:paraId="3F442CC6" w14:textId="77777777" w:rsidR="009D1428" w:rsidRDefault="009D1428" w:rsidP="009D1428">
                      <w:pPr>
                        <w:ind w:left="992" w:hanging="992"/>
                        <w:textAlignment w:val="baseline"/>
                      </w:pPr>
                      <w:r w:rsidRPr="00C01004">
                        <w:rPr>
                          <w:color w:val="000000"/>
                          <w:kern w:val="24"/>
                          <w:sz w:val="20"/>
                          <w:szCs w:val="20"/>
                        </w:rPr>
                        <w:t>F</w:t>
                      </w:r>
                      <w:r>
                        <w:rPr>
                          <w:color w:val="000000"/>
                          <w:kern w:val="24"/>
                          <w:sz w:val="20"/>
                          <w:szCs w:val="20"/>
                        </w:rPr>
                        <w:t>ig. 7.1</w:t>
                      </w:r>
                      <w:r w:rsidRPr="00C01004">
                        <w:rPr>
                          <w:color w:val="000000"/>
                          <w:kern w:val="24"/>
                          <w:sz w:val="20"/>
                          <w:szCs w:val="20"/>
                        </w:rPr>
                        <w:t>.1:</w:t>
                      </w:r>
                      <w:r w:rsidRPr="00C01004">
                        <w:rPr>
                          <w:color w:val="000000"/>
                          <w:kern w:val="24"/>
                          <w:sz w:val="20"/>
                          <w:szCs w:val="20"/>
                        </w:rPr>
                        <w:tab/>
                        <w:t>Steps of risk assessment and optimization of the action plan</w:t>
                      </w:r>
                    </w:p>
                  </w:txbxContent>
                </v:textbox>
                <w10:wrap type="square"/>
              </v:shape>
            </w:pict>
          </mc:Fallback>
        </mc:AlternateContent>
      </w:r>
      <w:r>
        <w:rPr>
          <w:noProof/>
          <w:lang w:val="de-DE" w:eastAsia="de-DE"/>
        </w:rPr>
        <mc:AlternateContent>
          <mc:Choice Requires="wps">
            <w:drawing>
              <wp:anchor distT="0" distB="0" distL="114300" distR="114300" simplePos="0" relativeHeight="251747328" behindDoc="0" locked="0" layoutInCell="1" allowOverlap="1" wp14:anchorId="574C97C6" wp14:editId="487BD923">
                <wp:simplePos x="0" y="0"/>
                <wp:positionH relativeFrom="column">
                  <wp:posOffset>3068320</wp:posOffset>
                </wp:positionH>
                <wp:positionV relativeFrom="paragraph">
                  <wp:posOffset>2225675</wp:posOffset>
                </wp:positionV>
                <wp:extent cx="2815590" cy="257810"/>
                <wp:effectExtent l="0" t="0" r="22860" b="27940"/>
                <wp:wrapSquare wrapText="bothSides"/>
                <wp:docPr id="22" name="Freihand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15590" cy="257810"/>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reihandform 22" o:spid="_x0000_s1026" style="position:absolute;margin-left:241.6pt;margin-top:175.25pt;width:221.7pt;height:20.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816127,258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indow" strokecolor="window" strokeweight="2pt">
                <v:path arrowok="t" o:connecttype="custom" o:connectlocs="0,162532;168262,56045;235567,117696;319698,72860;420656,123300;476743,61650;594527,134510;622570,67255;656223,134510;796442,72860;869355,106487;931051,44837;998357,123300;1088096,78464;1161011,140114;1256359,50441;1318056,134510;1413403,56045;1497535,100882;1519970,50441;1581666,123300;1609710,50441;1693841,151323;1755537,50441;1895756,140114;1923800,56045;1951844,128905;2097671,67255;2125715,145718;2176193,78464;2254716,106487;2271542,44837;2338847,140114;2400543,39232;2456630,123300;2501501,56045;2574414,100882;2619284,33627;2675372,117696;2815590,0;2815590,257810;0,252205;0,162532" o:connectangles="0,0,0,0,0,0,0,0,0,0,0,0,0,0,0,0,0,0,0,0,0,0,0,0,0,0,0,0,0,0,0,0,0,0,0,0,0,0,0,0,0,0,0"/>
                <w10:wrap type="square"/>
              </v:shape>
            </w:pict>
          </mc:Fallback>
        </mc:AlternateContent>
      </w:r>
      <w:r>
        <w:rPr>
          <w:noProof/>
          <w:lang w:val="de-DE" w:eastAsia="de-DE"/>
        </w:rPr>
        <mc:AlternateContent>
          <mc:Choice Requires="wps">
            <w:drawing>
              <wp:anchor distT="0" distB="0" distL="114300" distR="114300" simplePos="0" relativeHeight="251745280" behindDoc="0" locked="0" layoutInCell="1" allowOverlap="1" wp14:anchorId="30675C93" wp14:editId="535B3CEA">
                <wp:simplePos x="0" y="0"/>
                <wp:positionH relativeFrom="column">
                  <wp:posOffset>3131820</wp:posOffset>
                </wp:positionH>
                <wp:positionV relativeFrom="paragraph">
                  <wp:posOffset>163830</wp:posOffset>
                </wp:positionV>
                <wp:extent cx="2600325" cy="2256155"/>
                <wp:effectExtent l="0" t="0" r="66675" b="48895"/>
                <wp:wrapSquare wrapText="bothSides"/>
                <wp:docPr id="16" name="Rechtec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2256155"/>
                        </a:xfrm>
                        <a:prstGeom prst="rect">
                          <a:avLst/>
                        </a:prstGeom>
                        <a:solidFill>
                          <a:sysClr val="window" lastClr="FFFFFF">
                            <a:lumMod val="85000"/>
                          </a:sysClr>
                        </a:solidFill>
                        <a:ln w="12700">
                          <a:solidFill>
                            <a:srgbClr val="5F5F5F"/>
                          </a:solidFill>
                          <a:miter lim="800000"/>
                          <a:headEnd/>
                          <a:tailEnd/>
                        </a:ln>
                        <a:effectLst>
                          <a:outerShdw dist="45791" dir="2021404" algn="ctr" rotWithShape="0">
                            <a:srgbClr val="5F5F5F"/>
                          </a:outerShdw>
                        </a:effectLst>
                      </wps:spPr>
                      <wps:txbx>
                        <w:txbxContent>
                          <w:p w14:paraId="1D352190" w14:textId="77777777" w:rsidR="009D1428" w:rsidRPr="005A2025" w:rsidRDefault="009D1428" w:rsidP="009D1428">
                            <w:pPr>
                              <w:jc w:val="center"/>
                              <w:textAlignment w:val="baseline"/>
                              <w:rPr>
                                <w:sz w:val="24"/>
                                <w:szCs w:val="24"/>
                              </w:rPr>
                            </w:pPr>
                            <w:r w:rsidRPr="005A2025">
                              <w:rPr>
                                <w:rFonts w:ascii="Andy" w:hAnsi="Andy"/>
                                <w:color w:val="000000"/>
                                <w:kern w:val="24"/>
                                <w:sz w:val="24"/>
                                <w:szCs w:val="24"/>
                              </w:rPr>
                              <w:t>How to facilitate the risk assessment and the optimization of the action plan?</w:t>
                            </w:r>
                          </w:p>
                          <w:p w14:paraId="1A5546D0"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Identification of risks (15')</w:t>
                            </w:r>
                          </w:p>
                          <w:p w14:paraId="548A6790"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Naming early warning signals for each risk (15')</w:t>
                            </w:r>
                          </w:p>
                          <w:p w14:paraId="5CB3DC86"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Excursion: handling interpersonal conflict topics (if necessary extra time is needed)</w:t>
                            </w:r>
                          </w:p>
                          <w:p w14:paraId="7B1FD904"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 xml:space="preserve">Formulation of preventive and Intervening measures (each 10') </w:t>
                            </w:r>
                          </w:p>
                          <w:p w14:paraId="0FD57494"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Recognizing the chances (5')</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hteck 16" o:spid="_x0000_s1187" style="position:absolute;left:0;text-align:left;margin-left:246.6pt;margin-top:12.9pt;width:204.75pt;height:177.6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" fillcolor="#d9d9d9" strokecolor="#5f5f5f" strokeweight="1pt">
                <v:shadow on="t" color="#5f5f5f" offset="3pt"/>
                <v:textbox>
                  <w:txbxContent>
                    <w:p w14:paraId="1D352190" w14:textId="77777777" w:rsidR="009D1428" w:rsidRPr="005A2025" w:rsidRDefault="009D1428" w:rsidP="009D1428">
                      <w:pPr>
                        <w:jc w:val="center"/>
                        <w:textAlignment w:val="baseline"/>
                        <w:rPr>
                          <w:sz w:val="24"/>
                          <w:szCs w:val="24"/>
                        </w:rPr>
                      </w:pPr>
                      <w:r w:rsidRPr="005A2025">
                        <w:rPr>
                          <w:rFonts w:ascii="Andy" w:hAnsi="Andy"/>
                          <w:color w:val="000000"/>
                          <w:kern w:val="24"/>
                          <w:sz w:val="24"/>
                          <w:szCs w:val="24"/>
                        </w:rPr>
                        <w:t>How to facilitate the risk assessment and the optimization of the action plan?</w:t>
                      </w:r>
                    </w:p>
                    <w:p w14:paraId="1A5546D0"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Identification of risks (15')</w:t>
                      </w:r>
                    </w:p>
                    <w:p w14:paraId="548A6790"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Naming early warning signals for each risk (15')</w:t>
                      </w:r>
                    </w:p>
                    <w:p w14:paraId="5CB3DC86"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Excursion: handling interpersonal conflict topics (if necessary extra time is needed)</w:t>
                      </w:r>
                    </w:p>
                    <w:p w14:paraId="7B1FD904"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 xml:space="preserve">Formulation of preventive and Intervening measures (each 10') </w:t>
                      </w:r>
                    </w:p>
                    <w:p w14:paraId="0FD57494" w14:textId="77777777" w:rsidR="009D1428" w:rsidRPr="005A2025" w:rsidRDefault="009D1428" w:rsidP="005A2025">
                      <w:pPr>
                        <w:numPr>
                          <w:ilvl w:val="0"/>
                          <w:numId w:val="31"/>
                        </w:numPr>
                        <w:suppressAutoHyphens w:val="0"/>
                        <w:spacing w:after="0"/>
                        <w:ind w:left="426" w:hanging="426"/>
                        <w:contextualSpacing/>
                        <w:jc w:val="left"/>
                        <w:textAlignment w:val="baseline"/>
                        <w:rPr>
                          <w:rFonts w:ascii="Andy" w:hAnsi="Andy"/>
                          <w:color w:val="000000"/>
                          <w:kern w:val="24"/>
                        </w:rPr>
                      </w:pPr>
                      <w:r w:rsidRPr="00C01004">
                        <w:rPr>
                          <w:rFonts w:ascii="Andy" w:hAnsi="Andy"/>
                          <w:color w:val="000000"/>
                          <w:kern w:val="24"/>
                        </w:rPr>
                        <w:t>Recognizing the chances (5')</w:t>
                      </w:r>
                    </w:p>
                  </w:txbxContent>
                </v:textbox>
                <w10:wrap type="square"/>
              </v:rect>
            </w:pict>
          </mc:Fallback>
        </mc:AlternateContent>
      </w:r>
      <w:r>
        <w:rPr>
          <w:lang w:val="ru-RU"/>
        </w:rPr>
        <w:t>Инструкторы просят участников разделиться на группы по 4-6 человек. Если есть участники с юридическим опытом или образованием, их следует распределить как можно более равномерно по всем группам</w:t>
      </w:r>
      <w:r w:rsidRPr="00616E97">
        <w:rPr>
          <w:lang w:val="ru-RU"/>
        </w:rPr>
        <w:t xml:space="preserve">. </w:t>
      </w:r>
      <w:r>
        <w:rPr>
          <w:lang w:val="ru-RU"/>
        </w:rPr>
        <w:t>Один человек будет модератором, а остальные формируют «экспертные группы»</w:t>
      </w:r>
      <w:r w:rsidRPr="00616E97">
        <w:rPr>
          <w:lang w:val="ru-RU"/>
        </w:rPr>
        <w:t xml:space="preserve">. </w:t>
      </w:r>
      <w:r>
        <w:rPr>
          <w:lang w:val="ru-RU"/>
        </w:rPr>
        <w:t>В качестве экспертной группы, их просят разработать рекомендации для Ассоциации Медиаторов</w:t>
      </w:r>
      <w:r w:rsidRPr="00616E97">
        <w:rPr>
          <w:lang w:val="ru-RU"/>
        </w:rPr>
        <w:t xml:space="preserve">. </w:t>
      </w:r>
      <w:r>
        <w:rPr>
          <w:lang w:val="ru-RU"/>
        </w:rPr>
        <w:t>В рекомендациях следует назвать риски, которые могут возникнуть в случае внедрения закона. Помимо этого, надо порекомендовать меры вмешательства</w:t>
      </w:r>
      <w:r w:rsidRPr="00616E97">
        <w:rPr>
          <w:lang w:val="ru-RU"/>
        </w:rPr>
        <w:t xml:space="preserve">: </w:t>
      </w:r>
      <w:r>
        <w:rPr>
          <w:lang w:val="ru-RU"/>
        </w:rPr>
        <w:t xml:space="preserve">поправки, дополнительные меры, альтернативные решения, планы действий в кризисных ситуациях и т.д.. </w:t>
      </w:r>
    </w:p>
    <w:p w14:paraId="33D460C0" w14:textId="77777777" w:rsidR="009D1428" w:rsidRPr="00616E97" w:rsidRDefault="009D1428" w:rsidP="009D1428">
      <w:pPr>
        <w:pStyle w:val="berschrift4"/>
        <w:suppressAutoHyphens w:val="0"/>
        <w:spacing w:before="100"/>
        <w:rPr>
          <w:lang w:val="ru-RU"/>
        </w:rPr>
      </w:pPr>
      <w:bookmarkStart w:id="11" w:name="_Toc386755105"/>
      <w:r>
        <w:rPr>
          <w:lang w:val="ru-RU"/>
        </w:rPr>
        <w:t>Модерирование работы в группах</w:t>
      </w:r>
      <w:r w:rsidRPr="00616E97">
        <w:rPr>
          <w:lang w:val="ru-RU"/>
        </w:rPr>
        <w:t xml:space="preserve"> (55')</w:t>
      </w:r>
      <w:bookmarkEnd w:id="11"/>
      <w:r w:rsidRPr="00C01004">
        <w:rPr>
          <w:noProof/>
        </w:rPr>
        <w:t xml:space="preserve"> </w:t>
      </w:r>
    </w:p>
    <w:p w14:paraId="7590844E" w14:textId="77777777" w:rsidR="009D1428" w:rsidRPr="00616E97" w:rsidRDefault="009D1428" w:rsidP="009D1428">
      <w:pPr>
        <w:spacing w:after="40"/>
        <w:rPr>
          <w:lang w:val="ru-RU"/>
        </w:rPr>
      </w:pPr>
      <w:r>
        <w:rPr>
          <w:lang w:val="ru-RU"/>
        </w:rPr>
        <w:t>Модераторы групп в данном упражнении практикуют навыки по оценке рисков, направляя других членов группы по необходимым этапам</w:t>
      </w:r>
      <w:r w:rsidRPr="00616E97">
        <w:rPr>
          <w:lang w:val="ru-RU"/>
        </w:rPr>
        <w:t xml:space="preserve">. </w:t>
      </w:r>
      <w:r>
        <w:rPr>
          <w:lang w:val="ru-RU"/>
        </w:rPr>
        <w:t>Выполняя это задание, они визуально представляют результаты на флипчарте, пинборде, или даже с помощью прожектора, для их дальнейшего документирования.</w:t>
      </w:r>
    </w:p>
    <w:p w14:paraId="4430AD61" w14:textId="77777777" w:rsidR="009D1428" w:rsidRPr="00616E97" w:rsidRDefault="009D1428" w:rsidP="009D1428">
      <w:pPr>
        <w:numPr>
          <w:ilvl w:val="1"/>
          <w:numId w:val="35"/>
        </w:numPr>
        <w:suppressAutoHyphens w:val="0"/>
        <w:spacing w:after="40"/>
        <w:ind w:left="284" w:hanging="284"/>
        <w:jc w:val="left"/>
        <w:rPr>
          <w:lang w:val="ru-RU"/>
        </w:rPr>
      </w:pPr>
      <w:r>
        <w:rPr>
          <w:lang w:val="ru-RU"/>
        </w:rPr>
        <w:t xml:space="preserve">Определение рисков </w:t>
      </w:r>
      <w:r w:rsidRPr="00616E97">
        <w:rPr>
          <w:lang w:val="ru-RU"/>
        </w:rPr>
        <w:t>(15')</w:t>
      </w:r>
    </w:p>
    <w:p w14:paraId="1A78449F" w14:textId="77777777" w:rsidR="009D1428" w:rsidRPr="00616E97" w:rsidRDefault="009D1428" w:rsidP="009D1428">
      <w:pPr>
        <w:numPr>
          <w:ilvl w:val="1"/>
          <w:numId w:val="35"/>
        </w:numPr>
        <w:suppressAutoHyphens w:val="0"/>
        <w:spacing w:after="40"/>
        <w:ind w:left="284" w:hanging="284"/>
        <w:jc w:val="left"/>
        <w:rPr>
          <w:lang w:val="ru-RU"/>
        </w:rPr>
      </w:pPr>
      <w:r>
        <w:rPr>
          <w:lang w:val="ru-RU"/>
        </w:rPr>
        <w:t>Предположение ранних предупреждающих знаков по каждому риску</w:t>
      </w:r>
      <w:r w:rsidRPr="00616E97">
        <w:rPr>
          <w:lang w:val="ru-RU"/>
        </w:rPr>
        <w:t xml:space="preserve"> (15')</w:t>
      </w:r>
    </w:p>
    <w:p w14:paraId="12ED4E33" w14:textId="77777777" w:rsidR="009D1428" w:rsidRPr="00616E97" w:rsidRDefault="009D1428" w:rsidP="009D1428">
      <w:pPr>
        <w:numPr>
          <w:ilvl w:val="1"/>
          <w:numId w:val="35"/>
        </w:numPr>
        <w:suppressAutoHyphens w:val="0"/>
        <w:spacing w:after="40"/>
        <w:ind w:left="284" w:hanging="284"/>
        <w:jc w:val="left"/>
        <w:rPr>
          <w:lang w:val="ru-RU"/>
        </w:rPr>
      </w:pPr>
      <w:r>
        <w:rPr>
          <w:lang w:val="ru-RU"/>
        </w:rPr>
        <w:t>Экскурсия</w:t>
      </w:r>
      <w:r w:rsidRPr="00616E97">
        <w:rPr>
          <w:lang w:val="ru-RU"/>
        </w:rPr>
        <w:t xml:space="preserve">: </w:t>
      </w:r>
      <w:r>
        <w:rPr>
          <w:lang w:val="ru-RU"/>
        </w:rPr>
        <w:t>обсуждение межличностных конфликтных тем</w:t>
      </w:r>
      <w:r w:rsidRPr="00616E97">
        <w:rPr>
          <w:lang w:val="ru-RU"/>
        </w:rPr>
        <w:t xml:space="preserve"> (</w:t>
      </w:r>
      <w:r>
        <w:rPr>
          <w:lang w:val="ru-RU"/>
        </w:rPr>
        <w:t>при необходимости, можно выделить больше времени</w:t>
      </w:r>
      <w:r w:rsidRPr="00616E97">
        <w:rPr>
          <w:lang w:val="ru-RU"/>
        </w:rPr>
        <w:t>)</w:t>
      </w:r>
    </w:p>
    <w:p w14:paraId="34DDA41D" w14:textId="77777777" w:rsidR="009D1428" w:rsidRPr="00616E97" w:rsidRDefault="009D1428" w:rsidP="009D1428">
      <w:pPr>
        <w:numPr>
          <w:ilvl w:val="1"/>
          <w:numId w:val="35"/>
        </w:numPr>
        <w:suppressAutoHyphens w:val="0"/>
        <w:spacing w:after="40"/>
        <w:ind w:left="284" w:hanging="284"/>
        <w:jc w:val="left"/>
        <w:rPr>
          <w:lang w:val="ru-RU"/>
        </w:rPr>
      </w:pPr>
      <w:r>
        <w:rPr>
          <w:lang w:val="ru-RU"/>
        </w:rPr>
        <w:t xml:space="preserve">Формулировка предупредительных мер и мер вмешательства </w:t>
      </w:r>
      <w:r w:rsidRPr="00616E97">
        <w:rPr>
          <w:lang w:val="ru-RU"/>
        </w:rPr>
        <w:t xml:space="preserve">(10' </w:t>
      </w:r>
      <w:r>
        <w:rPr>
          <w:lang w:val="ru-RU"/>
        </w:rPr>
        <w:t>на каждую категорию</w:t>
      </w:r>
      <w:r w:rsidRPr="00616E97">
        <w:rPr>
          <w:lang w:val="ru-RU"/>
        </w:rPr>
        <w:t xml:space="preserve">) </w:t>
      </w:r>
    </w:p>
    <w:p w14:paraId="35EDBF1B" w14:textId="77777777" w:rsidR="009D1428" w:rsidRPr="00616E97" w:rsidRDefault="009D1428" w:rsidP="009D1428">
      <w:pPr>
        <w:numPr>
          <w:ilvl w:val="1"/>
          <w:numId w:val="35"/>
        </w:numPr>
        <w:suppressAutoHyphens w:val="0"/>
        <w:ind w:left="284" w:hanging="284"/>
        <w:jc w:val="left"/>
        <w:rPr>
          <w:lang w:val="ru-RU"/>
        </w:rPr>
      </w:pPr>
      <w:r>
        <w:rPr>
          <w:lang w:val="ru-RU"/>
        </w:rPr>
        <w:t xml:space="preserve">Выявление возможностей </w:t>
      </w:r>
      <w:r w:rsidRPr="00616E97">
        <w:rPr>
          <w:lang w:val="ru-RU"/>
        </w:rPr>
        <w:t>(5')</w:t>
      </w:r>
    </w:p>
    <w:p w14:paraId="7CC94F17" w14:textId="77777777" w:rsidR="009D1428" w:rsidRPr="00616E97" w:rsidRDefault="009D1428" w:rsidP="009D1428">
      <w:pPr>
        <w:pStyle w:val="berschrift4"/>
        <w:suppressAutoHyphens w:val="0"/>
        <w:spacing w:before="100"/>
        <w:rPr>
          <w:lang w:val="ru-RU"/>
        </w:rPr>
      </w:pPr>
      <w:bookmarkStart w:id="12" w:name="_Toc386755106"/>
      <w:r>
        <w:rPr>
          <w:lang w:val="ru-RU"/>
        </w:rPr>
        <w:lastRenderedPageBreak/>
        <w:t>Обсуждение</w:t>
      </w:r>
      <w:r w:rsidRPr="00616E97">
        <w:rPr>
          <w:lang w:val="ru-RU"/>
        </w:rPr>
        <w:t xml:space="preserve"> (15-45')</w:t>
      </w:r>
      <w:bookmarkEnd w:id="12"/>
    </w:p>
    <w:p w14:paraId="51EC0EDB" w14:textId="77777777" w:rsidR="009D1428" w:rsidRPr="00616E97" w:rsidRDefault="009D1428" w:rsidP="009D1428">
      <w:pPr>
        <w:rPr>
          <w:lang w:val="ru-RU"/>
        </w:rPr>
      </w:pPr>
      <w:r>
        <w:rPr>
          <w:lang w:val="ru-RU"/>
        </w:rPr>
        <w:t>Инструкторы спрашивают о сложностях и проблемах, возникших в процессе определения рисков</w:t>
      </w:r>
      <w:r w:rsidRPr="00616E97">
        <w:rPr>
          <w:lang w:val="ru-RU"/>
        </w:rPr>
        <w:t xml:space="preserve">, </w:t>
      </w:r>
      <w:r>
        <w:rPr>
          <w:lang w:val="ru-RU"/>
        </w:rPr>
        <w:t>обозначения ранних предупреждающих знаков и при формулировке</w:t>
      </w:r>
      <w:r w:rsidRPr="002768B7">
        <w:rPr>
          <w:lang w:val="ru-RU"/>
        </w:rPr>
        <w:t xml:space="preserve"> </w:t>
      </w:r>
      <w:r>
        <w:rPr>
          <w:lang w:val="ru-RU"/>
        </w:rPr>
        <w:t>предупредительных мер и мер вмешательства</w:t>
      </w:r>
      <w:r w:rsidRPr="00616E97">
        <w:rPr>
          <w:lang w:val="ru-RU"/>
        </w:rPr>
        <w:t xml:space="preserve">. </w:t>
      </w:r>
      <w:r>
        <w:rPr>
          <w:lang w:val="ru-RU"/>
        </w:rPr>
        <w:t>Они пишут комментарии на карточках и размещают их на пинборде, объясняют возможные способы, помогающие справиться с вышеуказанными сложными моментами.</w:t>
      </w:r>
      <w:r w:rsidRPr="00616E97">
        <w:rPr>
          <w:lang w:val="ru-RU"/>
        </w:rPr>
        <w:t xml:space="preserve"> </w:t>
      </w:r>
      <w:r>
        <w:rPr>
          <w:lang w:val="ru-RU"/>
        </w:rPr>
        <w:t>По возможности, участники могут сами определить эти методы</w:t>
      </w:r>
      <w:r w:rsidRPr="00616E97">
        <w:rPr>
          <w:lang w:val="ru-RU"/>
        </w:rPr>
        <w:t>.</w:t>
      </w:r>
    </w:p>
    <w:p w14:paraId="6802B7CE" w14:textId="77777777" w:rsidR="009D1428" w:rsidRPr="00616E97" w:rsidRDefault="009D1428" w:rsidP="009D1428">
      <w:pPr>
        <w:pStyle w:val="berschrift4"/>
        <w:suppressAutoHyphens w:val="0"/>
        <w:spacing w:before="100"/>
        <w:rPr>
          <w:lang w:val="ru-RU"/>
        </w:rPr>
      </w:pPr>
      <w:bookmarkStart w:id="13" w:name="_Toc386755107"/>
      <w:r>
        <w:rPr>
          <w:lang w:val="ru-RU"/>
        </w:rPr>
        <w:t xml:space="preserve">Тематическое продолжение </w:t>
      </w:r>
      <w:r w:rsidRPr="00616E97">
        <w:rPr>
          <w:lang w:val="ru-RU"/>
        </w:rPr>
        <w:t xml:space="preserve">(30-45', </w:t>
      </w:r>
      <w:r>
        <w:rPr>
          <w:lang w:val="ru-RU"/>
        </w:rPr>
        <w:t>опционально</w:t>
      </w:r>
      <w:r w:rsidRPr="00616E97">
        <w:rPr>
          <w:lang w:val="ru-RU"/>
        </w:rPr>
        <w:t>)</w:t>
      </w:r>
      <w:bookmarkEnd w:id="13"/>
    </w:p>
    <w:p w14:paraId="2EA962B3" w14:textId="2A91F058" w:rsidR="009D53F0" w:rsidRPr="00E6595B" w:rsidRDefault="009D1428" w:rsidP="009D1428">
      <w:pPr>
        <w:rPr>
          <w:lang w:val="ru-RU"/>
        </w:rPr>
      </w:pPr>
      <w:r>
        <w:rPr>
          <w:lang w:val="ru-RU"/>
        </w:rPr>
        <w:t>Данное упражнение предусматривает возможность продолжить конструктивную работу по теме «Закон о медиации»</w:t>
      </w:r>
      <w:r w:rsidRPr="00616E97">
        <w:rPr>
          <w:lang w:val="ru-RU"/>
        </w:rPr>
        <w:t xml:space="preserve">. </w:t>
      </w:r>
      <w:r>
        <w:rPr>
          <w:lang w:val="ru-RU"/>
        </w:rPr>
        <w:t>Для этого, на пленарном заседании, модератор представляет результаты работы экспертной группы по оценке рисков. Они используют так называемый формуляр для рекомендаций для Ассоциации Медиаторов. Затем следует сравнение, объединение, калибровка и формулирование отдельных рекомендаций для разработки рекомендаций для медиаторов и Ассоциации Медиаторов от всей группы, принимающей участие в тренинге</w:t>
      </w:r>
      <w:r w:rsidRPr="00616E97">
        <w:rPr>
          <w:lang w:val="ru-RU"/>
        </w:rPr>
        <w:t>. (</w:t>
      </w:r>
      <w:r>
        <w:rPr>
          <w:lang w:val="ru-RU"/>
        </w:rPr>
        <w:t>Позже, их можно будет отослать Ассоциации Медиаторов).</w:t>
      </w:r>
      <w:r w:rsidR="00F459CD" w:rsidRPr="00E6595B">
        <w:rPr>
          <w:lang w:val="ru-RU"/>
        </w:rPr>
        <w:t xml:space="preserve"> </w:t>
      </w:r>
    </w:p>
    <w:sectPr w:rsidR="009D53F0" w:rsidRPr="00E6595B" w:rsidSect="009D53F0">
      <w:headerReference w:type="default" r:id="rId25"/>
      <w:pgSz w:w="11906" w:h="16838" w:code="9"/>
      <w:pgMar w:top="1418" w:right="1418" w:bottom="1134" w:left="1418" w:header="0" w:footer="709" w:gutter="0"/>
      <w:cols w:space="720"/>
      <w:formProt w:val="0"/>
      <w:docGrid w:linePitch="360" w:charSpace="1228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264DFF" w14:textId="77777777" w:rsidR="00163C22" w:rsidRDefault="00163C22" w:rsidP="004971E1">
      <w:r>
        <w:separator/>
      </w:r>
    </w:p>
    <w:p w14:paraId="268AF4F3" w14:textId="77777777" w:rsidR="00163C22" w:rsidRDefault="00163C22" w:rsidP="004971E1"/>
    <w:p w14:paraId="3BE3C26E" w14:textId="77777777" w:rsidR="00163C22" w:rsidRDefault="00163C22" w:rsidP="004971E1"/>
  </w:endnote>
  <w:endnote w:type="continuationSeparator" w:id="0">
    <w:p w14:paraId="362BE36D" w14:textId="77777777" w:rsidR="00163C22" w:rsidRDefault="00163C22" w:rsidP="004971E1">
      <w:r>
        <w:continuationSeparator/>
      </w:r>
    </w:p>
    <w:p w14:paraId="4CC09E32" w14:textId="77777777" w:rsidR="00163C22" w:rsidRDefault="00163C22" w:rsidP="004971E1"/>
    <w:p w14:paraId="1481B697" w14:textId="77777777" w:rsidR="00163C22" w:rsidRDefault="00163C22" w:rsidP="004971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ligrapher">
    <w:altName w:val="Times New Roman"/>
    <w:charset w:val="00"/>
    <w:family w:val="auto"/>
    <w:pitch w:val="variable"/>
    <w:sig w:usb0="00000083" w:usb1="00000000" w:usb2="00000000" w:usb3="00000000" w:csb0="00000009"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OpenSymbol">
    <w:panose1 w:val="05010000000000000000"/>
    <w:charset w:val="00"/>
    <w:family w:val="auto"/>
    <w:pitch w:val="variable"/>
    <w:sig w:usb0="800000AF" w:usb1="1001ECEA" w:usb2="00000000" w:usb3="00000000" w:csb0="00000001" w:csb1="00000000"/>
  </w:font>
  <w:font w:name="DejaVu Sans">
    <w:panose1 w:val="020B0603030804020204"/>
    <w:charset w:val="00"/>
    <w:family w:val="swiss"/>
    <w:pitch w:val="variable"/>
    <w:sig w:usb0="E7000EFF" w:usb1="5200F5FF" w:usb2="0A242021" w:usb3="00000000" w:csb0="000001BF" w:csb1="00000000"/>
  </w:font>
  <w:font w:name="Lohit Hindi">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Andy">
    <w:panose1 w:val="03080602030302030203"/>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mudger LET">
    <w:panose1 w:val="00000000000000000000"/>
    <w:charset w:val="00"/>
    <w:family w:val="auto"/>
    <w:pitch w:val="variable"/>
    <w:sig w:usb0="00000083" w:usb1="00000000" w:usb2="00000000" w:usb3="00000000" w:csb0="000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24CD9C" w14:textId="77777777" w:rsidR="00163C22" w:rsidRDefault="00163C22" w:rsidP="004971E1">
      <w:r>
        <w:separator/>
      </w:r>
    </w:p>
    <w:p w14:paraId="6CF0A7F8" w14:textId="77777777" w:rsidR="00163C22" w:rsidRDefault="00163C22" w:rsidP="004971E1"/>
    <w:p w14:paraId="6768CE2D" w14:textId="77777777" w:rsidR="00163C22" w:rsidRDefault="00163C22" w:rsidP="004971E1"/>
  </w:footnote>
  <w:footnote w:type="continuationSeparator" w:id="0">
    <w:p w14:paraId="202FD5EF" w14:textId="77777777" w:rsidR="00163C22" w:rsidRDefault="00163C22" w:rsidP="004971E1">
      <w:r>
        <w:continuationSeparator/>
      </w:r>
    </w:p>
    <w:p w14:paraId="662F02D2" w14:textId="77777777" w:rsidR="00163C22" w:rsidRDefault="00163C22" w:rsidP="004971E1"/>
    <w:p w14:paraId="348C19B1" w14:textId="77777777" w:rsidR="00163C22" w:rsidRDefault="00163C22" w:rsidP="004971E1"/>
  </w:footnote>
  <w:footnote w:id="1">
    <w:p w14:paraId="2EABC1F5" w14:textId="6E9CC800" w:rsidR="009D1428" w:rsidRPr="007B2DB3" w:rsidRDefault="009D1428" w:rsidP="009D1428">
      <w:pPr>
        <w:pStyle w:val="Funote"/>
      </w:pPr>
      <w:r w:rsidRPr="007B2DB3">
        <w:rPr>
          <w:rStyle w:val="Funotenzeichen"/>
          <w:rFonts w:asciiTheme="minorBidi" w:hAnsiTheme="minorBidi" w:cstheme="minorBidi"/>
        </w:rPr>
        <w:footnoteRef/>
      </w:r>
      <w:r w:rsidRPr="007B2DB3">
        <w:t xml:space="preserve"> </w:t>
      </w:r>
      <w:proofErr w:type="gramStart"/>
      <w:r>
        <w:t xml:space="preserve">e.g., </w:t>
      </w:r>
      <w:r w:rsidRPr="007B2DB3">
        <w:t>Coleman, P. T., Hacking, A., Stover, M., Fisher-Yoshida, B., Nowak, A. (2008).</w:t>
      </w:r>
      <w:proofErr w:type="gramEnd"/>
      <w:r w:rsidRPr="007B2DB3">
        <w:t xml:space="preserve"> </w:t>
      </w:r>
      <w:proofErr w:type="gramStart"/>
      <w:r w:rsidRPr="007B2DB3">
        <w:t>Reconstructing Ripeness I: A Study of Constructive Engagement in Protracted Social Conflicts.</w:t>
      </w:r>
      <w:proofErr w:type="gramEnd"/>
      <w:r w:rsidRPr="007B2DB3">
        <w:t xml:space="preserve"> Conflict Resolution Quarterly, 26(1), 3-42.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300F9F" w14:textId="77777777" w:rsidR="00D24DF2" w:rsidRPr="008A0117" w:rsidRDefault="00D24DF2" w:rsidP="004143E4">
    <w:r w:rsidRPr="008A0117">
      <w:rPr>
        <w:noProof/>
        <w:lang w:val="de-DE" w:eastAsia="de-DE"/>
      </w:rPr>
      <mc:AlternateContent>
        <mc:Choice Requires="wps">
          <w:drawing>
            <wp:anchor distT="0" distB="0" distL="114300" distR="114300" simplePos="0" relativeHeight="251662336" behindDoc="0" locked="0" layoutInCell="0" allowOverlap="1" wp14:anchorId="4CB8CB96" wp14:editId="686713DB">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3E695" w14:textId="40A7125E" w:rsidR="00D24DF2" w:rsidRPr="007B5AB9" w:rsidRDefault="00B3035A" w:rsidP="00B3035A">
                          <w:pPr>
                            <w:spacing w:after="0"/>
                            <w:jc w:val="center"/>
                            <w:rPr>
                              <w:lang w:val="ru-RU"/>
                            </w:rPr>
                          </w:pPr>
                          <w:r>
                            <w:rPr>
                              <w:lang w:val="ru-RU"/>
                            </w:rPr>
                            <w:t xml:space="preserve">Глава </w:t>
                          </w:r>
                          <w:r>
                            <w:rPr>
                              <w:lang w:val="de-DE"/>
                            </w:rPr>
                            <w:t>7</w:t>
                          </w:r>
                          <w:r>
                            <w:rPr>
                              <w:lang w:val="ru-RU"/>
                            </w:rPr>
                            <w:t xml:space="preserve">: Шаг </w:t>
                          </w:r>
                          <w:r>
                            <w:rPr>
                              <w:lang w:val="de-DE"/>
                            </w:rPr>
                            <w:t>6</w:t>
                          </w:r>
                          <w:r w:rsidR="00D24DF2" w:rsidRPr="007B5AB9">
                            <w:rPr>
                              <w:lang w:val="ru-RU"/>
                            </w:rPr>
                            <w:t xml:space="preserve"> – </w:t>
                          </w:r>
                          <w:proofErr w:type="spellStart"/>
                          <w:r>
                            <w:rPr>
                              <w:lang w:val="de-DE"/>
                            </w:rPr>
                            <w:t>nn</w:t>
                          </w:r>
                          <w:proofErr w:type="spellEnd"/>
                          <w:r w:rsidR="00D24DF2" w:rsidRPr="007B5AB9">
                            <w:rPr>
                              <w:lang w:val="ru-RU"/>
                            </w:rPr>
                            <w:t xml:space="preserve"> </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188" type="#_x0000_t202" style="position:absolute;left:0;text-align:left;margin-left:70.85pt;margin-top:29.05pt;width:453.25pt;height:12.65pt;z-index:2516623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14:paraId="1143E695" w14:textId="40A7125E" w:rsidR="00D24DF2" w:rsidRPr="007B5AB9" w:rsidRDefault="00B3035A" w:rsidP="00B3035A">
                    <w:pPr>
                      <w:spacing w:after="0"/>
                      <w:jc w:val="center"/>
                      <w:rPr>
                        <w:lang w:val="ru-RU"/>
                      </w:rPr>
                    </w:pPr>
                    <w:r>
                      <w:rPr>
                        <w:lang w:val="ru-RU"/>
                      </w:rPr>
                      <w:t xml:space="preserve">Глава </w:t>
                    </w:r>
                    <w:r>
                      <w:rPr>
                        <w:lang w:val="de-DE"/>
                      </w:rPr>
                      <w:t>7</w:t>
                    </w:r>
                    <w:r>
                      <w:rPr>
                        <w:lang w:val="ru-RU"/>
                      </w:rPr>
                      <w:t xml:space="preserve">: Шаг </w:t>
                    </w:r>
                    <w:r>
                      <w:rPr>
                        <w:lang w:val="de-DE"/>
                      </w:rPr>
                      <w:t>6</w:t>
                    </w:r>
                    <w:r w:rsidR="00D24DF2" w:rsidRPr="007B5AB9">
                      <w:rPr>
                        <w:lang w:val="ru-RU"/>
                      </w:rPr>
                      <w:t xml:space="preserve"> – </w:t>
                    </w:r>
                    <w:proofErr w:type="spellStart"/>
                    <w:r>
                      <w:rPr>
                        <w:lang w:val="de-DE"/>
                      </w:rPr>
                      <w:t>nn</w:t>
                    </w:r>
                    <w:proofErr w:type="spellEnd"/>
                    <w:r w:rsidR="00D24DF2" w:rsidRPr="007B5AB9">
                      <w:rPr>
                        <w:lang w:val="ru-RU"/>
                      </w:rPr>
                      <w:t xml:space="preserve"> </w:t>
                    </w:r>
                  </w:p>
                </w:txbxContent>
              </v:textbox>
              <w10:wrap anchorx="page" anchory="page"/>
            </v:shape>
          </w:pict>
        </mc:Fallback>
      </mc:AlternateContent>
    </w:r>
    <w:r w:rsidRPr="008A0117">
      <w:rPr>
        <w:noProof/>
        <w:lang w:val="de-DE" w:eastAsia="de-DE"/>
      </w:rPr>
      <mc:AlternateContent>
        <mc:Choice Requires="wps">
          <w:drawing>
            <wp:anchor distT="0" distB="0" distL="114300" distR="114300" simplePos="0" relativeHeight="251661312" behindDoc="0" locked="0" layoutInCell="0" allowOverlap="1" wp14:anchorId="557194A5" wp14:editId="016060DA">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74837BC7" w14:textId="77777777" w:rsidR="00D24DF2" w:rsidRPr="00434E1C" w:rsidRDefault="00D24DF2">
                          <w:pPr>
                            <w:spacing w:after="0"/>
                            <w:jc w:val="right"/>
                            <w:rPr>
                              <w:color w:val="FFFFFF"/>
                            </w:rPr>
                          </w:pPr>
                          <w:r w:rsidRPr="00434E1C">
                            <w:rPr>
                              <w:color w:val="auto"/>
                            </w:rPr>
                            <w:fldChar w:fldCharType="begin"/>
                          </w:r>
                          <w:r w:rsidRPr="00434E1C">
                            <w:instrText>PAGE   \* MERGEFORMAT</w:instrText>
                          </w:r>
                          <w:r w:rsidRPr="00434E1C">
                            <w:rPr>
                              <w:color w:val="auto"/>
                            </w:rPr>
                            <w:fldChar w:fldCharType="separate"/>
                          </w:r>
                          <w:r w:rsidR="009D1428" w:rsidRPr="009D1428">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189" type="#_x0000_t202" style="position:absolute;left:0;text-align:left;margin-left:0;margin-top:29.05pt;width:70.85pt;height:12.65pt;z-index:2516613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14:paraId="74837BC7" w14:textId="77777777" w:rsidR="00D24DF2" w:rsidRPr="00434E1C" w:rsidRDefault="00D24DF2">
                    <w:pPr>
                      <w:spacing w:after="0"/>
                      <w:jc w:val="right"/>
                      <w:rPr>
                        <w:color w:val="FFFFFF"/>
                      </w:rPr>
                    </w:pPr>
                    <w:r w:rsidRPr="00434E1C">
                      <w:rPr>
                        <w:color w:val="auto"/>
                      </w:rPr>
                      <w:fldChar w:fldCharType="begin"/>
                    </w:r>
                    <w:r w:rsidRPr="00434E1C">
                      <w:instrText>PAGE   \* MERGEFORMAT</w:instrText>
                    </w:r>
                    <w:r w:rsidRPr="00434E1C">
                      <w:rPr>
                        <w:color w:val="auto"/>
                      </w:rPr>
                      <w:fldChar w:fldCharType="separate"/>
                    </w:r>
                    <w:r w:rsidR="009D1428" w:rsidRPr="009D1428">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20D581" w14:textId="77777777" w:rsidR="00D24DF2" w:rsidRPr="00407566" w:rsidRDefault="00D24DF2"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65408" behindDoc="0" locked="0" layoutInCell="0" allowOverlap="1" wp14:anchorId="697035AD" wp14:editId="10C82DAE">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FCA8B" w14:textId="752C2DEF" w:rsidR="00D24DF2" w:rsidRPr="009D1428" w:rsidRDefault="009D1428" w:rsidP="009D53F0">
                          <w:pPr>
                            <w:spacing w:after="0"/>
                            <w:jc w:val="center"/>
                            <w:rPr>
                              <w:lang w:val="ru-RU"/>
                            </w:rPr>
                          </w:pPr>
                          <w:r w:rsidRPr="009D1428">
                            <w:rPr>
                              <w:lang w:val="ru-RU"/>
                            </w:rPr>
                            <w:t>оценка рисков и оптимизация мер</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190" type="#_x0000_t202" style="position:absolute;left:0;text-align:left;margin-left:0;margin-top:0;width:453.6pt;height:12.65pt;z-index:2516654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l1+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Q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cKXX6zAgAApgUAAA4A&#10;AAAAAAAAAAAAAAAALgIAAGRycy9lMm9Eb2MueG1sUEsBAi0AFAAGAAgAAAAhABE67JTcAAAABAEA&#10;AA8AAAAAAAAAAAAAAAAADQUAAGRycy9kb3ducmV2LnhtbFBLBQYAAAAABAAEAPMAAAAWBgAAAAA=&#10;" o:allowincell="f" filled="f" stroked="f">
              <v:textbox style="mso-fit-shape-to-text:t" inset=",0,,0">
                <w:txbxContent>
                  <w:p w14:paraId="252FCA8B" w14:textId="752C2DEF" w:rsidR="00D24DF2" w:rsidRPr="009D1428" w:rsidRDefault="009D1428" w:rsidP="009D53F0">
                    <w:pPr>
                      <w:spacing w:after="0"/>
                      <w:jc w:val="center"/>
                      <w:rPr>
                        <w:lang w:val="ru-RU"/>
                      </w:rPr>
                    </w:pPr>
                    <w:r w:rsidRPr="009D1428">
                      <w:rPr>
                        <w:lang w:val="ru-RU"/>
                      </w:rPr>
                      <w:t>оценка рисков и оптимизация мер</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64384" behindDoc="0" locked="0" layoutInCell="0" allowOverlap="1" wp14:anchorId="6A8D2681" wp14:editId="440B08D7">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23F1A606" w14:textId="77777777" w:rsidR="00D24DF2" w:rsidRDefault="00D24DF2">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C02551" w:rsidRPr="00C02551">
                            <w:rPr>
                              <w:noProof/>
                              <w:color w:val="FFFFFF" w:themeColor="background1"/>
                              <w:lang w:val="de-DE"/>
                              <w14:numForm w14:val="lining"/>
                            </w:rPr>
                            <w:t>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6" o:spid="_x0000_s1191" type="#_x0000_t202" style="position:absolute;left:0;text-align:left;margin-left:19.65pt;margin-top:0;width:70.85pt;height:12.65pt;z-index:2516643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76rmc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23F1A606" w14:textId="77777777" w:rsidR="00D24DF2" w:rsidRDefault="00D24DF2">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C02551" w:rsidRPr="00C02551">
                      <w:rPr>
                        <w:noProof/>
                        <w:color w:val="FFFFFF" w:themeColor="background1"/>
                        <w:lang w:val="de-DE"/>
                        <w14:numForm w14:val="lining"/>
                      </w:rPr>
                      <w:t>5</w:t>
                    </w:r>
                    <w:r>
                      <w:rPr>
                        <w:color w:val="FFFFFF" w:themeColor="background1"/>
                        <w14:numForm w14:val="lining"/>
                      </w:rPr>
                      <w:fldChar w:fldCharType="end"/>
                    </w:r>
                  </w:p>
                </w:txbxContent>
              </v:textbox>
              <w10:wrap anchorx="page"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7400A0" w14:textId="77777777" w:rsidR="009D1428" w:rsidRPr="008A0117" w:rsidRDefault="009D1428" w:rsidP="004143E4">
    <w:r w:rsidRPr="008A0117">
      <w:rPr>
        <w:noProof/>
        <w:lang w:val="de-DE" w:eastAsia="de-DE"/>
      </w:rPr>
      <mc:AlternateContent>
        <mc:Choice Requires="wps">
          <w:drawing>
            <wp:anchor distT="0" distB="0" distL="114300" distR="114300" simplePos="0" relativeHeight="251668480" behindDoc="0" locked="0" layoutInCell="0" allowOverlap="1" wp14:anchorId="3D48E413" wp14:editId="30628099">
              <wp:simplePos x="0" y="0"/>
              <wp:positionH relativeFrom="page">
                <wp:posOffset>899795</wp:posOffset>
              </wp:positionH>
              <wp:positionV relativeFrom="page">
                <wp:posOffset>368935</wp:posOffset>
              </wp:positionV>
              <wp:extent cx="5756275" cy="160655"/>
              <wp:effectExtent l="0" t="0" r="0" b="0"/>
              <wp:wrapNone/>
              <wp:docPr id="94"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EA2CB" w14:textId="5054F8FD" w:rsidR="009D1428" w:rsidRPr="009D1428" w:rsidRDefault="009D1428" w:rsidP="009D1428">
                          <w:pPr>
                            <w:jc w:val="center"/>
                            <w:rPr>
                              <w:sz w:val="20"/>
                              <w:szCs w:val="20"/>
                              <w:lang w:val="de-DE"/>
                            </w:rPr>
                          </w:pPr>
                          <w:r w:rsidRPr="009D1428">
                            <w:rPr>
                              <w:sz w:val="20"/>
                              <w:szCs w:val="20"/>
                              <w:lang w:val="ru-RU"/>
                            </w:rPr>
                            <w:t xml:space="preserve">Глава </w:t>
                          </w:r>
                          <w:r w:rsidRPr="009D1428">
                            <w:rPr>
                              <w:sz w:val="20"/>
                              <w:szCs w:val="20"/>
                              <w:lang w:val="de-DE"/>
                            </w:rPr>
                            <w:t>7</w:t>
                          </w:r>
                          <w:r w:rsidRPr="009D1428">
                            <w:rPr>
                              <w:sz w:val="20"/>
                              <w:szCs w:val="20"/>
                              <w:lang w:val="ru-RU"/>
                            </w:rPr>
                            <w:t xml:space="preserve">: Шаг </w:t>
                          </w:r>
                          <w:r w:rsidRPr="009D1428">
                            <w:rPr>
                              <w:sz w:val="20"/>
                              <w:szCs w:val="20"/>
                              <w:lang w:val="de-DE"/>
                            </w:rPr>
                            <w:t>6</w:t>
                          </w:r>
                          <w:r w:rsidRPr="009D1428">
                            <w:rPr>
                              <w:sz w:val="20"/>
                              <w:szCs w:val="20"/>
                              <w:lang w:val="ru-RU"/>
                            </w:rPr>
                            <w:t xml:space="preserve"> – </w:t>
                          </w:r>
                          <w:r>
                            <w:rPr>
                              <w:sz w:val="20"/>
                              <w:szCs w:val="20"/>
                              <w:lang w:val="ru-RU"/>
                            </w:rPr>
                            <w:t>Обеспечение реализации</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2" type="#_x0000_t202" style="position:absolute;left:0;text-align:left;margin-left:70.85pt;margin-top:29.05pt;width:453.25pt;height:12.65pt;z-index:25166848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mu0sQIAAKU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" o:allowincell="f" filled="f" stroked="f">
              <v:textbox style="mso-fit-shape-to-text:t" inset=",0,,0">
                <w:txbxContent>
                  <w:p w14:paraId="38EEA2CB" w14:textId="5054F8FD" w:rsidR="009D1428" w:rsidRPr="009D1428" w:rsidRDefault="009D1428" w:rsidP="009D1428">
                    <w:pPr>
                      <w:jc w:val="center"/>
                      <w:rPr>
                        <w:sz w:val="20"/>
                        <w:szCs w:val="20"/>
                        <w:lang w:val="de-DE"/>
                      </w:rPr>
                    </w:pPr>
                    <w:r w:rsidRPr="009D1428">
                      <w:rPr>
                        <w:sz w:val="20"/>
                        <w:szCs w:val="20"/>
                        <w:lang w:val="ru-RU"/>
                      </w:rPr>
                      <w:t xml:space="preserve">Глава </w:t>
                    </w:r>
                    <w:r w:rsidRPr="009D1428">
                      <w:rPr>
                        <w:sz w:val="20"/>
                        <w:szCs w:val="20"/>
                        <w:lang w:val="de-DE"/>
                      </w:rPr>
                      <w:t>7</w:t>
                    </w:r>
                    <w:r w:rsidRPr="009D1428">
                      <w:rPr>
                        <w:sz w:val="20"/>
                        <w:szCs w:val="20"/>
                        <w:lang w:val="ru-RU"/>
                      </w:rPr>
                      <w:t xml:space="preserve">: Шаг </w:t>
                    </w:r>
                    <w:r w:rsidRPr="009D1428">
                      <w:rPr>
                        <w:sz w:val="20"/>
                        <w:szCs w:val="20"/>
                        <w:lang w:val="de-DE"/>
                      </w:rPr>
                      <w:t>6</w:t>
                    </w:r>
                    <w:r w:rsidRPr="009D1428">
                      <w:rPr>
                        <w:sz w:val="20"/>
                        <w:szCs w:val="20"/>
                        <w:lang w:val="ru-RU"/>
                      </w:rPr>
                      <w:t xml:space="preserve"> – </w:t>
                    </w:r>
                    <w:r>
                      <w:rPr>
                        <w:sz w:val="20"/>
                        <w:szCs w:val="20"/>
                        <w:lang w:val="ru-RU"/>
                      </w:rPr>
                      <w:t>Обеспечение реализации</w:t>
                    </w:r>
                  </w:p>
                </w:txbxContent>
              </v:textbox>
              <w10:wrap anchorx="page" anchory="page"/>
            </v:shape>
          </w:pict>
        </mc:Fallback>
      </mc:AlternateContent>
    </w:r>
    <w:r w:rsidRPr="008A0117">
      <w:rPr>
        <w:noProof/>
        <w:lang w:val="de-DE" w:eastAsia="de-DE"/>
      </w:rPr>
      <mc:AlternateContent>
        <mc:Choice Requires="wps">
          <w:drawing>
            <wp:anchor distT="0" distB="0" distL="114300" distR="114300" simplePos="0" relativeHeight="251667456" behindDoc="0" locked="0" layoutInCell="0" allowOverlap="1" wp14:anchorId="4DEC434D" wp14:editId="7BDEB304">
              <wp:simplePos x="0" y="0"/>
              <wp:positionH relativeFrom="page">
                <wp:posOffset>0</wp:posOffset>
              </wp:positionH>
              <wp:positionV relativeFrom="page">
                <wp:posOffset>368935</wp:posOffset>
              </wp:positionV>
              <wp:extent cx="899795" cy="160655"/>
              <wp:effectExtent l="0" t="0" r="0" b="0"/>
              <wp:wrapNone/>
              <wp:docPr id="95"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25752AA4" w14:textId="77777777" w:rsidR="009D1428" w:rsidRPr="00434E1C" w:rsidRDefault="009D1428">
                          <w:pPr>
                            <w:spacing w:after="0"/>
                            <w:jc w:val="right"/>
                            <w:rPr>
                              <w:color w:val="FFFFFF"/>
                            </w:rPr>
                          </w:pPr>
                          <w:r w:rsidRPr="00434E1C">
                            <w:rPr>
                              <w:color w:val="auto"/>
                            </w:rPr>
                            <w:fldChar w:fldCharType="begin"/>
                          </w:r>
                          <w:r w:rsidRPr="00434E1C">
                            <w:instrText>PAGE   \* MERGEFORMAT</w:instrText>
                          </w:r>
                          <w:r w:rsidRPr="00434E1C">
                            <w:rPr>
                              <w:color w:val="auto"/>
                            </w:rPr>
                            <w:fldChar w:fldCharType="separate"/>
                          </w:r>
                          <w:r w:rsidR="00C02551" w:rsidRPr="00C02551">
                            <w:rPr>
                              <w:noProof/>
                              <w:color w:val="FFFFFF"/>
                              <w:lang w:val="de-DE"/>
                            </w:rPr>
                            <w:t>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3" type="#_x0000_t202" style="position:absolute;left:0;text-align:left;margin-left:0;margin-top:29.05pt;width:70.85pt;height:12.65pt;z-index:25166745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" o:allowincell="f" fillcolor="#4f81bd" stroked="f">
              <v:textbox style="mso-fit-shape-to-text:t" inset=",0,,0">
                <w:txbxContent>
                  <w:p w14:paraId="25752AA4" w14:textId="77777777" w:rsidR="009D1428" w:rsidRPr="00434E1C" w:rsidRDefault="009D1428">
                    <w:pPr>
                      <w:spacing w:after="0"/>
                      <w:jc w:val="right"/>
                      <w:rPr>
                        <w:color w:val="FFFFFF"/>
                      </w:rPr>
                    </w:pPr>
                    <w:r w:rsidRPr="00434E1C">
                      <w:rPr>
                        <w:color w:val="auto"/>
                      </w:rPr>
                      <w:fldChar w:fldCharType="begin"/>
                    </w:r>
                    <w:r w:rsidRPr="00434E1C">
                      <w:instrText>PAGE   \* MERGEFORMAT</w:instrText>
                    </w:r>
                    <w:r w:rsidRPr="00434E1C">
                      <w:rPr>
                        <w:color w:val="auto"/>
                      </w:rPr>
                      <w:fldChar w:fldCharType="separate"/>
                    </w:r>
                    <w:r w:rsidR="00C02551" w:rsidRPr="00C02551">
                      <w:rPr>
                        <w:noProof/>
                        <w:color w:val="FFFFFF"/>
                        <w:lang w:val="de-DE"/>
                      </w:rPr>
                      <w:t>4</w:t>
                    </w:r>
                    <w:r w:rsidRPr="00434E1C">
                      <w:rPr>
                        <w:color w:val="FFFFFF"/>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E9368D" w14:textId="77777777" w:rsidR="005A2025" w:rsidRPr="00407566" w:rsidRDefault="005A2025"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71552" behindDoc="0" locked="0" layoutInCell="0" allowOverlap="1" wp14:anchorId="46DE6A4E" wp14:editId="5DA11D2F">
              <wp:simplePos x="0" y="0"/>
              <wp:positionH relativeFrom="margin">
                <wp:align>left</wp:align>
              </wp:positionH>
              <wp:positionV relativeFrom="topMargin">
                <wp:align>center</wp:align>
              </wp:positionV>
              <wp:extent cx="5760720" cy="160655"/>
              <wp:effectExtent l="0" t="0" r="0" b="1905"/>
              <wp:wrapNone/>
              <wp:docPr id="292" name="Textfeld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C029D" w14:textId="388DCD6C" w:rsidR="005A2025" w:rsidRPr="009D1428" w:rsidRDefault="005A2025" w:rsidP="009D53F0">
                          <w:pPr>
                            <w:spacing w:after="0"/>
                            <w:jc w:val="center"/>
                            <w:rPr>
                              <w:lang w:val="ru-RU"/>
                            </w:rPr>
                          </w:pPr>
                          <w:r>
                            <w:rPr>
                              <w:lang w:val="ru-RU"/>
                            </w:rPr>
                            <w:t>Модерирование оценки рисков</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292" o:spid="_x0000_s1194" type="#_x0000_t202" style="position:absolute;left:0;text-align:left;margin-left:0;margin-top:0;width:453.6pt;height:12.65pt;z-index:2516715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" o:allowincell="f" filled="f" stroked="f">
              <v:textbox style="mso-fit-shape-to-text:t" inset=",0,,0">
                <w:txbxContent>
                  <w:p w14:paraId="180C029D" w14:textId="388DCD6C" w:rsidR="005A2025" w:rsidRPr="009D1428" w:rsidRDefault="005A2025" w:rsidP="009D53F0">
                    <w:pPr>
                      <w:spacing w:after="0"/>
                      <w:jc w:val="center"/>
                      <w:rPr>
                        <w:lang w:val="ru-RU"/>
                      </w:rPr>
                    </w:pPr>
                    <w:r>
                      <w:rPr>
                        <w:lang w:val="ru-RU"/>
                      </w:rPr>
                      <w:t>Модерирование оценки рисков</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70528" behindDoc="0" locked="0" layoutInCell="0" allowOverlap="1" wp14:anchorId="08E96EAB" wp14:editId="7E473A62">
              <wp:simplePos x="0" y="0"/>
              <wp:positionH relativeFrom="page">
                <wp:align>right</wp:align>
              </wp:positionH>
              <wp:positionV relativeFrom="topMargin">
                <wp:align>center</wp:align>
              </wp:positionV>
              <wp:extent cx="899795" cy="160655"/>
              <wp:effectExtent l="0" t="0" r="0" b="0"/>
              <wp:wrapNone/>
              <wp:docPr id="293" name="Textfeld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165F8529" w14:textId="77777777" w:rsidR="005A2025" w:rsidRDefault="005A2025">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C02551" w:rsidRPr="00C02551">
                            <w:rPr>
                              <w:noProof/>
                              <w:color w:val="FFFFFF" w:themeColor="background1"/>
                              <w:lang w:val="de-DE"/>
                              <w14:numForm w14:val="lining"/>
                            </w:rPr>
                            <w:t>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293" o:spid="_x0000_s1195" type="#_x0000_t202" style="position:absolute;left:0;text-align:left;margin-left:19.65pt;margin-top:0;width:70.85pt;height:12.65pt;z-index:2516705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H+npKM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165F8529" w14:textId="77777777" w:rsidR="005A2025" w:rsidRDefault="005A2025">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C02551" w:rsidRPr="00C02551">
                      <w:rPr>
                        <w:noProof/>
                        <w:color w:val="FFFFFF" w:themeColor="background1"/>
                        <w:lang w:val="de-DE"/>
                        <w14:numForm w14:val="lining"/>
                      </w:rPr>
                      <w:t>9</w:t>
                    </w:r>
                    <w:r>
                      <w:rPr>
                        <w:color w:val="FFFFFF" w:themeColor="background1"/>
                        <w14:numForm w14:val="lining"/>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DBA6F3CC"/>
    <w:lvl w:ilvl="0">
      <w:numFmt w:val="bullet"/>
      <w:lvlText w:val="*"/>
      <w:lvlJc w:val="left"/>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2">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3">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6">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8">
    <w:nsid w:val="0000000B"/>
    <w:multiLevelType w:val="multilevel"/>
    <w:tmpl w:val="B846F818"/>
    <w:name w:val="WW8Num11"/>
    <w:lvl w:ilvl="0">
      <w:start w:val="1"/>
      <w:numFmt w:val="decimal"/>
      <w:lvlText w:val="%1."/>
      <w:lvlJc w:val="left"/>
      <w:pPr>
        <w:tabs>
          <w:tab w:val="num" w:pos="0"/>
        </w:tabs>
        <w:ind w:left="720" w:hanging="360"/>
      </w:pPr>
      <w:rPr>
        <w:rFonts w:cs="Arial"/>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0D"/>
    <w:multiLevelType w:val="multilevel"/>
    <w:tmpl w:val="6706A812"/>
    <w:name w:val="WW8Num1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rPr>
        <w:rFonts w:ascii="TheSans UHH" w:hAnsi="TheSans UHH" w:cs="TheSans UHH"/>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nsid w:val="003C2567"/>
    <w:multiLevelType w:val="hybridMultilevel"/>
    <w:tmpl w:val="1F9604D0"/>
    <w:lvl w:ilvl="0" w:tplc="1CDC83A4">
      <w:start w:val="1"/>
      <w:numFmt w:val="bullet"/>
      <w:lvlText w:val=""/>
      <w:lvlJc w:val="left"/>
      <w:pPr>
        <w:tabs>
          <w:tab w:val="num" w:pos="720"/>
        </w:tabs>
        <w:ind w:left="720" w:hanging="360"/>
      </w:pPr>
      <w:rPr>
        <w:rFonts w:ascii="Wingdings" w:hAnsi="Wingdings" w:hint="default"/>
      </w:rPr>
    </w:lvl>
    <w:lvl w:ilvl="1" w:tplc="CE7AB2D4" w:tentative="1">
      <w:start w:val="1"/>
      <w:numFmt w:val="bullet"/>
      <w:lvlText w:val=""/>
      <w:lvlJc w:val="left"/>
      <w:pPr>
        <w:tabs>
          <w:tab w:val="num" w:pos="1440"/>
        </w:tabs>
        <w:ind w:left="1440" w:hanging="360"/>
      </w:pPr>
      <w:rPr>
        <w:rFonts w:ascii="Wingdings" w:hAnsi="Wingdings" w:hint="default"/>
      </w:rPr>
    </w:lvl>
    <w:lvl w:ilvl="2" w:tplc="165881DC" w:tentative="1">
      <w:start w:val="1"/>
      <w:numFmt w:val="bullet"/>
      <w:lvlText w:val=""/>
      <w:lvlJc w:val="left"/>
      <w:pPr>
        <w:tabs>
          <w:tab w:val="num" w:pos="2160"/>
        </w:tabs>
        <w:ind w:left="2160" w:hanging="360"/>
      </w:pPr>
      <w:rPr>
        <w:rFonts w:ascii="Wingdings" w:hAnsi="Wingdings" w:hint="default"/>
      </w:rPr>
    </w:lvl>
    <w:lvl w:ilvl="3" w:tplc="5540E5CE" w:tentative="1">
      <w:start w:val="1"/>
      <w:numFmt w:val="bullet"/>
      <w:lvlText w:val=""/>
      <w:lvlJc w:val="left"/>
      <w:pPr>
        <w:tabs>
          <w:tab w:val="num" w:pos="2880"/>
        </w:tabs>
        <w:ind w:left="2880" w:hanging="360"/>
      </w:pPr>
      <w:rPr>
        <w:rFonts w:ascii="Wingdings" w:hAnsi="Wingdings" w:hint="default"/>
      </w:rPr>
    </w:lvl>
    <w:lvl w:ilvl="4" w:tplc="AA5873F8" w:tentative="1">
      <w:start w:val="1"/>
      <w:numFmt w:val="bullet"/>
      <w:lvlText w:val=""/>
      <w:lvlJc w:val="left"/>
      <w:pPr>
        <w:tabs>
          <w:tab w:val="num" w:pos="3600"/>
        </w:tabs>
        <w:ind w:left="3600" w:hanging="360"/>
      </w:pPr>
      <w:rPr>
        <w:rFonts w:ascii="Wingdings" w:hAnsi="Wingdings" w:hint="default"/>
      </w:rPr>
    </w:lvl>
    <w:lvl w:ilvl="5" w:tplc="63B21008" w:tentative="1">
      <w:start w:val="1"/>
      <w:numFmt w:val="bullet"/>
      <w:lvlText w:val=""/>
      <w:lvlJc w:val="left"/>
      <w:pPr>
        <w:tabs>
          <w:tab w:val="num" w:pos="4320"/>
        </w:tabs>
        <w:ind w:left="4320" w:hanging="360"/>
      </w:pPr>
      <w:rPr>
        <w:rFonts w:ascii="Wingdings" w:hAnsi="Wingdings" w:hint="default"/>
      </w:rPr>
    </w:lvl>
    <w:lvl w:ilvl="6" w:tplc="586A2EC0" w:tentative="1">
      <w:start w:val="1"/>
      <w:numFmt w:val="bullet"/>
      <w:lvlText w:val=""/>
      <w:lvlJc w:val="left"/>
      <w:pPr>
        <w:tabs>
          <w:tab w:val="num" w:pos="5040"/>
        </w:tabs>
        <w:ind w:left="5040" w:hanging="360"/>
      </w:pPr>
      <w:rPr>
        <w:rFonts w:ascii="Wingdings" w:hAnsi="Wingdings" w:hint="default"/>
      </w:rPr>
    </w:lvl>
    <w:lvl w:ilvl="7" w:tplc="C986AB18" w:tentative="1">
      <w:start w:val="1"/>
      <w:numFmt w:val="bullet"/>
      <w:lvlText w:val=""/>
      <w:lvlJc w:val="left"/>
      <w:pPr>
        <w:tabs>
          <w:tab w:val="num" w:pos="5760"/>
        </w:tabs>
        <w:ind w:left="5760" w:hanging="360"/>
      </w:pPr>
      <w:rPr>
        <w:rFonts w:ascii="Wingdings" w:hAnsi="Wingdings" w:hint="default"/>
      </w:rPr>
    </w:lvl>
    <w:lvl w:ilvl="8" w:tplc="5A98D458" w:tentative="1">
      <w:start w:val="1"/>
      <w:numFmt w:val="bullet"/>
      <w:lvlText w:val=""/>
      <w:lvlJc w:val="left"/>
      <w:pPr>
        <w:tabs>
          <w:tab w:val="num" w:pos="6480"/>
        </w:tabs>
        <w:ind w:left="6480" w:hanging="360"/>
      </w:pPr>
      <w:rPr>
        <w:rFonts w:ascii="Wingdings" w:hAnsi="Wingdings" w:hint="default"/>
      </w:rPr>
    </w:lvl>
  </w:abstractNum>
  <w:abstractNum w:abstractNumId="12">
    <w:nsid w:val="05DB412C"/>
    <w:multiLevelType w:val="multilevel"/>
    <w:tmpl w:val="6812D168"/>
    <w:lvl w:ilvl="0">
      <w:start w:val="7"/>
      <w:numFmt w:val="decimal"/>
      <w:pStyle w:val="berschrift1"/>
      <w:lvlText w:val="%1."/>
      <w:lvlJc w:val="left"/>
      <w:pPr>
        <w:ind w:left="720" w:hanging="360"/>
      </w:pPr>
      <w:rPr>
        <w:rFonts w:hint="default"/>
      </w:rPr>
    </w:lvl>
    <w:lvl w:ilvl="1">
      <w:start w:val="1"/>
      <w:numFmt w:val="decimal"/>
      <w:pStyle w:val="berschrift2"/>
      <w:lvlText w:val="%1.%2"/>
      <w:lvlJc w:val="left"/>
      <w:pPr>
        <w:ind w:left="8202" w:hanging="405"/>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0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160" w:hanging="1800"/>
      </w:pPr>
      <w:rPr>
        <w:rFonts w:hint="default"/>
      </w:rPr>
    </w:lvl>
    <w:lvl w:ilvl="8">
      <w:start w:val="1"/>
      <w:numFmt w:val="decimal"/>
      <w:lvlText w:val="%1.%2.%3.%4.%5.%6.%7.%8.%9"/>
      <w:lvlJc w:val="left"/>
      <w:pPr>
        <w:ind w:left="2160" w:hanging="1800"/>
      </w:pPr>
      <w:rPr>
        <w:rFonts w:hint="default"/>
      </w:rPr>
    </w:lvl>
  </w:abstractNum>
  <w:abstractNum w:abstractNumId="13">
    <w:nsid w:val="0B1438CF"/>
    <w:multiLevelType w:val="multilevel"/>
    <w:tmpl w:val="48FE8CE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nsid w:val="1215544B"/>
    <w:multiLevelType w:val="multilevel"/>
    <w:tmpl w:val="03B0F01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nsid w:val="14F10E39"/>
    <w:multiLevelType w:val="hybridMultilevel"/>
    <w:tmpl w:val="19C84C26"/>
    <w:lvl w:ilvl="0" w:tplc="AF8866EA">
      <w:start w:val="1"/>
      <w:numFmt w:val="decimal"/>
      <w:lvlText w:val="(%1)"/>
      <w:lvlJc w:val="left"/>
      <w:pPr>
        <w:ind w:left="720" w:hanging="360"/>
      </w:pPr>
      <w:rPr>
        <w:rFonts w:hint="default"/>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15B86156"/>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17427B59"/>
    <w:multiLevelType w:val="multilevel"/>
    <w:tmpl w:val="C146124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nsid w:val="1C093243"/>
    <w:multiLevelType w:val="hybridMultilevel"/>
    <w:tmpl w:val="2B629EE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24342692"/>
    <w:multiLevelType w:val="hybridMultilevel"/>
    <w:tmpl w:val="B966031A"/>
    <w:lvl w:ilvl="0" w:tplc="5E4ABB90">
      <w:start w:val="1"/>
      <w:numFmt w:val="bullet"/>
      <w:lvlText w:val=""/>
      <w:lvlJc w:val="left"/>
      <w:pPr>
        <w:tabs>
          <w:tab w:val="num" w:pos="720"/>
        </w:tabs>
        <w:ind w:left="720" w:hanging="360"/>
      </w:pPr>
      <w:rPr>
        <w:rFonts w:ascii="Wingdings" w:hAnsi="Wingdings" w:hint="default"/>
      </w:rPr>
    </w:lvl>
    <w:lvl w:ilvl="1" w:tplc="19E0EEFC" w:tentative="1">
      <w:start w:val="1"/>
      <w:numFmt w:val="bullet"/>
      <w:lvlText w:val=""/>
      <w:lvlJc w:val="left"/>
      <w:pPr>
        <w:tabs>
          <w:tab w:val="num" w:pos="1440"/>
        </w:tabs>
        <w:ind w:left="1440" w:hanging="360"/>
      </w:pPr>
      <w:rPr>
        <w:rFonts w:ascii="Wingdings" w:hAnsi="Wingdings" w:hint="default"/>
      </w:rPr>
    </w:lvl>
    <w:lvl w:ilvl="2" w:tplc="E438F35A" w:tentative="1">
      <w:start w:val="1"/>
      <w:numFmt w:val="bullet"/>
      <w:lvlText w:val=""/>
      <w:lvlJc w:val="left"/>
      <w:pPr>
        <w:tabs>
          <w:tab w:val="num" w:pos="2160"/>
        </w:tabs>
        <w:ind w:left="2160" w:hanging="360"/>
      </w:pPr>
      <w:rPr>
        <w:rFonts w:ascii="Wingdings" w:hAnsi="Wingdings" w:hint="default"/>
      </w:rPr>
    </w:lvl>
    <w:lvl w:ilvl="3" w:tplc="83AA9D80" w:tentative="1">
      <w:start w:val="1"/>
      <w:numFmt w:val="bullet"/>
      <w:lvlText w:val=""/>
      <w:lvlJc w:val="left"/>
      <w:pPr>
        <w:tabs>
          <w:tab w:val="num" w:pos="2880"/>
        </w:tabs>
        <w:ind w:left="2880" w:hanging="360"/>
      </w:pPr>
      <w:rPr>
        <w:rFonts w:ascii="Wingdings" w:hAnsi="Wingdings" w:hint="default"/>
      </w:rPr>
    </w:lvl>
    <w:lvl w:ilvl="4" w:tplc="A9082CF8" w:tentative="1">
      <w:start w:val="1"/>
      <w:numFmt w:val="bullet"/>
      <w:lvlText w:val=""/>
      <w:lvlJc w:val="left"/>
      <w:pPr>
        <w:tabs>
          <w:tab w:val="num" w:pos="3600"/>
        </w:tabs>
        <w:ind w:left="3600" w:hanging="360"/>
      </w:pPr>
      <w:rPr>
        <w:rFonts w:ascii="Wingdings" w:hAnsi="Wingdings" w:hint="default"/>
      </w:rPr>
    </w:lvl>
    <w:lvl w:ilvl="5" w:tplc="924CEA7E" w:tentative="1">
      <w:start w:val="1"/>
      <w:numFmt w:val="bullet"/>
      <w:lvlText w:val=""/>
      <w:lvlJc w:val="left"/>
      <w:pPr>
        <w:tabs>
          <w:tab w:val="num" w:pos="4320"/>
        </w:tabs>
        <w:ind w:left="4320" w:hanging="360"/>
      </w:pPr>
      <w:rPr>
        <w:rFonts w:ascii="Wingdings" w:hAnsi="Wingdings" w:hint="default"/>
      </w:rPr>
    </w:lvl>
    <w:lvl w:ilvl="6" w:tplc="7068C0D2" w:tentative="1">
      <w:start w:val="1"/>
      <w:numFmt w:val="bullet"/>
      <w:lvlText w:val=""/>
      <w:lvlJc w:val="left"/>
      <w:pPr>
        <w:tabs>
          <w:tab w:val="num" w:pos="5040"/>
        </w:tabs>
        <w:ind w:left="5040" w:hanging="360"/>
      </w:pPr>
      <w:rPr>
        <w:rFonts w:ascii="Wingdings" w:hAnsi="Wingdings" w:hint="default"/>
      </w:rPr>
    </w:lvl>
    <w:lvl w:ilvl="7" w:tplc="D31A423E" w:tentative="1">
      <w:start w:val="1"/>
      <w:numFmt w:val="bullet"/>
      <w:lvlText w:val=""/>
      <w:lvlJc w:val="left"/>
      <w:pPr>
        <w:tabs>
          <w:tab w:val="num" w:pos="5760"/>
        </w:tabs>
        <w:ind w:left="5760" w:hanging="360"/>
      </w:pPr>
      <w:rPr>
        <w:rFonts w:ascii="Wingdings" w:hAnsi="Wingdings" w:hint="default"/>
      </w:rPr>
    </w:lvl>
    <w:lvl w:ilvl="8" w:tplc="CBE83744" w:tentative="1">
      <w:start w:val="1"/>
      <w:numFmt w:val="bullet"/>
      <w:lvlText w:val=""/>
      <w:lvlJc w:val="left"/>
      <w:pPr>
        <w:tabs>
          <w:tab w:val="num" w:pos="6480"/>
        </w:tabs>
        <w:ind w:left="6480" w:hanging="360"/>
      </w:pPr>
      <w:rPr>
        <w:rFonts w:ascii="Wingdings" w:hAnsi="Wingdings" w:hint="default"/>
      </w:rPr>
    </w:lvl>
  </w:abstractNum>
  <w:abstractNum w:abstractNumId="20">
    <w:nsid w:val="2AE4205B"/>
    <w:multiLevelType w:val="multilevel"/>
    <w:tmpl w:val="11D694C0"/>
    <w:lvl w:ilvl="0">
      <w:start w:val="1"/>
      <w:numFmt w:val="decimal"/>
      <w:pStyle w:val="Listenabsatz"/>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38474DA8"/>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39FD4EAE"/>
    <w:multiLevelType w:val="multilevel"/>
    <w:tmpl w:val="3DA8EB22"/>
    <w:lvl w:ilvl="0">
      <w:start w:val="1"/>
      <w:numFmt w:val="bullet"/>
      <w:lvlText w:val="·"/>
      <w:lvlJc w:val="left"/>
      <w:pPr>
        <w:ind w:left="720" w:hanging="360"/>
      </w:pPr>
      <w:rPr>
        <w:rFonts w:ascii="TheSans UHH" w:hAnsi="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nsid w:val="3ACC50F5"/>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491B5F4D"/>
    <w:multiLevelType w:val="hybridMultilevel"/>
    <w:tmpl w:val="9EACDC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500F1C86"/>
    <w:multiLevelType w:val="hybridMultilevel"/>
    <w:tmpl w:val="051A313A"/>
    <w:lvl w:ilvl="0" w:tplc="D10A1E86">
      <w:start w:val="1"/>
      <w:numFmt w:val="bullet"/>
      <w:lvlText w:val=""/>
      <w:lvlJc w:val="left"/>
      <w:pPr>
        <w:tabs>
          <w:tab w:val="num" w:pos="720"/>
        </w:tabs>
        <w:ind w:left="720" w:hanging="360"/>
      </w:pPr>
      <w:rPr>
        <w:rFonts w:ascii="Wingdings" w:hAnsi="Wingdings" w:hint="default"/>
      </w:rPr>
    </w:lvl>
    <w:lvl w:ilvl="1" w:tplc="4CCEF11C" w:tentative="1">
      <w:start w:val="1"/>
      <w:numFmt w:val="bullet"/>
      <w:lvlText w:val=""/>
      <w:lvlJc w:val="left"/>
      <w:pPr>
        <w:tabs>
          <w:tab w:val="num" w:pos="1440"/>
        </w:tabs>
        <w:ind w:left="1440" w:hanging="360"/>
      </w:pPr>
      <w:rPr>
        <w:rFonts w:ascii="Wingdings" w:hAnsi="Wingdings" w:hint="default"/>
      </w:rPr>
    </w:lvl>
    <w:lvl w:ilvl="2" w:tplc="86F4C23C" w:tentative="1">
      <w:start w:val="1"/>
      <w:numFmt w:val="bullet"/>
      <w:lvlText w:val=""/>
      <w:lvlJc w:val="left"/>
      <w:pPr>
        <w:tabs>
          <w:tab w:val="num" w:pos="2160"/>
        </w:tabs>
        <w:ind w:left="2160" w:hanging="360"/>
      </w:pPr>
      <w:rPr>
        <w:rFonts w:ascii="Wingdings" w:hAnsi="Wingdings" w:hint="default"/>
      </w:rPr>
    </w:lvl>
    <w:lvl w:ilvl="3" w:tplc="EFE83EF4" w:tentative="1">
      <w:start w:val="1"/>
      <w:numFmt w:val="bullet"/>
      <w:lvlText w:val=""/>
      <w:lvlJc w:val="left"/>
      <w:pPr>
        <w:tabs>
          <w:tab w:val="num" w:pos="2880"/>
        </w:tabs>
        <w:ind w:left="2880" w:hanging="360"/>
      </w:pPr>
      <w:rPr>
        <w:rFonts w:ascii="Wingdings" w:hAnsi="Wingdings" w:hint="default"/>
      </w:rPr>
    </w:lvl>
    <w:lvl w:ilvl="4" w:tplc="5FD015C8" w:tentative="1">
      <w:start w:val="1"/>
      <w:numFmt w:val="bullet"/>
      <w:lvlText w:val=""/>
      <w:lvlJc w:val="left"/>
      <w:pPr>
        <w:tabs>
          <w:tab w:val="num" w:pos="3600"/>
        </w:tabs>
        <w:ind w:left="3600" w:hanging="360"/>
      </w:pPr>
      <w:rPr>
        <w:rFonts w:ascii="Wingdings" w:hAnsi="Wingdings" w:hint="default"/>
      </w:rPr>
    </w:lvl>
    <w:lvl w:ilvl="5" w:tplc="D7AED59E" w:tentative="1">
      <w:start w:val="1"/>
      <w:numFmt w:val="bullet"/>
      <w:lvlText w:val=""/>
      <w:lvlJc w:val="left"/>
      <w:pPr>
        <w:tabs>
          <w:tab w:val="num" w:pos="4320"/>
        </w:tabs>
        <w:ind w:left="4320" w:hanging="360"/>
      </w:pPr>
      <w:rPr>
        <w:rFonts w:ascii="Wingdings" w:hAnsi="Wingdings" w:hint="default"/>
      </w:rPr>
    </w:lvl>
    <w:lvl w:ilvl="6" w:tplc="B0426676" w:tentative="1">
      <w:start w:val="1"/>
      <w:numFmt w:val="bullet"/>
      <w:lvlText w:val=""/>
      <w:lvlJc w:val="left"/>
      <w:pPr>
        <w:tabs>
          <w:tab w:val="num" w:pos="5040"/>
        </w:tabs>
        <w:ind w:left="5040" w:hanging="360"/>
      </w:pPr>
      <w:rPr>
        <w:rFonts w:ascii="Wingdings" w:hAnsi="Wingdings" w:hint="default"/>
      </w:rPr>
    </w:lvl>
    <w:lvl w:ilvl="7" w:tplc="3698D0C8" w:tentative="1">
      <w:start w:val="1"/>
      <w:numFmt w:val="bullet"/>
      <w:lvlText w:val=""/>
      <w:lvlJc w:val="left"/>
      <w:pPr>
        <w:tabs>
          <w:tab w:val="num" w:pos="5760"/>
        </w:tabs>
        <w:ind w:left="5760" w:hanging="360"/>
      </w:pPr>
      <w:rPr>
        <w:rFonts w:ascii="Wingdings" w:hAnsi="Wingdings" w:hint="default"/>
      </w:rPr>
    </w:lvl>
    <w:lvl w:ilvl="8" w:tplc="24007814" w:tentative="1">
      <w:start w:val="1"/>
      <w:numFmt w:val="bullet"/>
      <w:lvlText w:val=""/>
      <w:lvlJc w:val="left"/>
      <w:pPr>
        <w:tabs>
          <w:tab w:val="num" w:pos="6480"/>
        </w:tabs>
        <w:ind w:left="6480" w:hanging="360"/>
      </w:pPr>
      <w:rPr>
        <w:rFonts w:ascii="Wingdings" w:hAnsi="Wingdings" w:hint="default"/>
      </w:rPr>
    </w:lvl>
  </w:abstractNum>
  <w:abstractNum w:abstractNumId="26">
    <w:nsid w:val="5DB537DC"/>
    <w:multiLevelType w:val="hybridMultilevel"/>
    <w:tmpl w:val="66F8A36E"/>
    <w:lvl w:ilvl="0" w:tplc="5F3C12C6">
      <w:start w:val="1"/>
      <w:numFmt w:val="decimal"/>
      <w:pStyle w:val="berschrift4"/>
      <w:lvlText w:val="(%1)"/>
      <w:lvlJc w:val="left"/>
      <w:pPr>
        <w:ind w:left="720" w:hanging="360"/>
      </w:pPr>
      <w:rPr>
        <w:rFonts w:hint="default"/>
      </w:rPr>
    </w:lvl>
    <w:lvl w:ilvl="1" w:tplc="79E6051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66FA64C1"/>
    <w:multiLevelType w:val="hybridMultilevel"/>
    <w:tmpl w:val="F7A63670"/>
    <w:lvl w:ilvl="0" w:tplc="04070015">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67A1633D"/>
    <w:multiLevelType w:val="multilevel"/>
    <w:tmpl w:val="2422AC56"/>
    <w:lvl w:ilvl="0">
      <w:start w:val="1"/>
      <w:numFmt w:val="decimal"/>
      <w:lvlText w:val="%1."/>
      <w:lvlJc w:val="left"/>
      <w:pPr>
        <w:ind w:left="36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701C438C"/>
    <w:multiLevelType w:val="hybridMultilevel"/>
    <w:tmpl w:val="19C4CD42"/>
    <w:lvl w:ilvl="0" w:tplc="E3FE4894">
      <w:start w:val="1"/>
      <w:numFmt w:val="bullet"/>
      <w:lvlText w:val=""/>
      <w:lvlJc w:val="left"/>
      <w:pPr>
        <w:tabs>
          <w:tab w:val="num" w:pos="720"/>
        </w:tabs>
        <w:ind w:left="720" w:hanging="360"/>
      </w:pPr>
      <w:rPr>
        <w:rFonts w:ascii="Wingdings" w:hAnsi="Wingdings" w:hint="default"/>
      </w:rPr>
    </w:lvl>
    <w:lvl w:ilvl="1" w:tplc="B9BACAE8" w:tentative="1">
      <w:start w:val="1"/>
      <w:numFmt w:val="bullet"/>
      <w:lvlText w:val=""/>
      <w:lvlJc w:val="left"/>
      <w:pPr>
        <w:tabs>
          <w:tab w:val="num" w:pos="1440"/>
        </w:tabs>
        <w:ind w:left="1440" w:hanging="360"/>
      </w:pPr>
      <w:rPr>
        <w:rFonts w:ascii="Wingdings" w:hAnsi="Wingdings" w:hint="default"/>
      </w:rPr>
    </w:lvl>
    <w:lvl w:ilvl="2" w:tplc="B380A846" w:tentative="1">
      <w:start w:val="1"/>
      <w:numFmt w:val="bullet"/>
      <w:lvlText w:val=""/>
      <w:lvlJc w:val="left"/>
      <w:pPr>
        <w:tabs>
          <w:tab w:val="num" w:pos="2160"/>
        </w:tabs>
        <w:ind w:left="2160" w:hanging="360"/>
      </w:pPr>
      <w:rPr>
        <w:rFonts w:ascii="Wingdings" w:hAnsi="Wingdings" w:hint="default"/>
      </w:rPr>
    </w:lvl>
    <w:lvl w:ilvl="3" w:tplc="28CA260A" w:tentative="1">
      <w:start w:val="1"/>
      <w:numFmt w:val="bullet"/>
      <w:lvlText w:val=""/>
      <w:lvlJc w:val="left"/>
      <w:pPr>
        <w:tabs>
          <w:tab w:val="num" w:pos="2880"/>
        </w:tabs>
        <w:ind w:left="2880" w:hanging="360"/>
      </w:pPr>
      <w:rPr>
        <w:rFonts w:ascii="Wingdings" w:hAnsi="Wingdings" w:hint="default"/>
      </w:rPr>
    </w:lvl>
    <w:lvl w:ilvl="4" w:tplc="9A0E9A0E" w:tentative="1">
      <w:start w:val="1"/>
      <w:numFmt w:val="bullet"/>
      <w:lvlText w:val=""/>
      <w:lvlJc w:val="left"/>
      <w:pPr>
        <w:tabs>
          <w:tab w:val="num" w:pos="3600"/>
        </w:tabs>
        <w:ind w:left="3600" w:hanging="360"/>
      </w:pPr>
      <w:rPr>
        <w:rFonts w:ascii="Wingdings" w:hAnsi="Wingdings" w:hint="default"/>
      </w:rPr>
    </w:lvl>
    <w:lvl w:ilvl="5" w:tplc="7682E310" w:tentative="1">
      <w:start w:val="1"/>
      <w:numFmt w:val="bullet"/>
      <w:lvlText w:val=""/>
      <w:lvlJc w:val="left"/>
      <w:pPr>
        <w:tabs>
          <w:tab w:val="num" w:pos="4320"/>
        </w:tabs>
        <w:ind w:left="4320" w:hanging="360"/>
      </w:pPr>
      <w:rPr>
        <w:rFonts w:ascii="Wingdings" w:hAnsi="Wingdings" w:hint="default"/>
      </w:rPr>
    </w:lvl>
    <w:lvl w:ilvl="6" w:tplc="9DDA2EEC" w:tentative="1">
      <w:start w:val="1"/>
      <w:numFmt w:val="bullet"/>
      <w:lvlText w:val=""/>
      <w:lvlJc w:val="left"/>
      <w:pPr>
        <w:tabs>
          <w:tab w:val="num" w:pos="5040"/>
        </w:tabs>
        <w:ind w:left="5040" w:hanging="360"/>
      </w:pPr>
      <w:rPr>
        <w:rFonts w:ascii="Wingdings" w:hAnsi="Wingdings" w:hint="default"/>
      </w:rPr>
    </w:lvl>
    <w:lvl w:ilvl="7" w:tplc="80F60500" w:tentative="1">
      <w:start w:val="1"/>
      <w:numFmt w:val="bullet"/>
      <w:lvlText w:val=""/>
      <w:lvlJc w:val="left"/>
      <w:pPr>
        <w:tabs>
          <w:tab w:val="num" w:pos="5760"/>
        </w:tabs>
        <w:ind w:left="5760" w:hanging="360"/>
      </w:pPr>
      <w:rPr>
        <w:rFonts w:ascii="Wingdings" w:hAnsi="Wingdings" w:hint="default"/>
      </w:rPr>
    </w:lvl>
    <w:lvl w:ilvl="8" w:tplc="1EF4F2BA" w:tentative="1">
      <w:start w:val="1"/>
      <w:numFmt w:val="bullet"/>
      <w:lvlText w:val=""/>
      <w:lvlJc w:val="left"/>
      <w:pPr>
        <w:tabs>
          <w:tab w:val="num" w:pos="6480"/>
        </w:tabs>
        <w:ind w:left="6480" w:hanging="360"/>
      </w:pPr>
      <w:rPr>
        <w:rFonts w:ascii="Wingdings" w:hAnsi="Wingdings" w:hint="default"/>
      </w:rPr>
    </w:lvl>
  </w:abstractNum>
  <w:abstractNum w:abstractNumId="30">
    <w:nsid w:val="70507940"/>
    <w:multiLevelType w:val="multilevel"/>
    <w:tmpl w:val="BECE9160"/>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
    <w:nsid w:val="71ED6C24"/>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76AF57D0"/>
    <w:multiLevelType w:val="multilevel"/>
    <w:tmpl w:val="38B4AD7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3">
    <w:nsid w:val="78CE51C0"/>
    <w:multiLevelType w:val="hybridMultilevel"/>
    <w:tmpl w:val="13D8B3F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7E153499"/>
    <w:multiLevelType w:val="hybridMultilevel"/>
    <w:tmpl w:val="05B8B00C"/>
    <w:lvl w:ilvl="0" w:tplc="CF384A4E">
      <w:start w:val="1"/>
      <w:numFmt w:val="bullet"/>
      <w:lvlText w:val="·"/>
      <w:lvlJc w:val="left"/>
      <w:pPr>
        <w:ind w:left="720" w:hanging="360"/>
      </w:pPr>
      <w:rPr>
        <w:rFonts w:ascii="TheSans UHH" w:hAnsi="TheSans UHH" w:hint="default"/>
      </w:rPr>
    </w:lvl>
    <w:lvl w:ilvl="1" w:tplc="04070017">
      <w:start w:val="1"/>
      <w:numFmt w:val="lowerLetter"/>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num w:numId="1">
    <w:abstractNumId w:val="12"/>
  </w:num>
  <w:num w:numId="2">
    <w:abstractNumId w:val="20"/>
  </w:num>
  <w:num w:numId="3">
    <w:abstractNumId w:val="21"/>
  </w:num>
  <w:num w:numId="4">
    <w:abstractNumId w:val="13"/>
  </w:num>
  <w:num w:numId="5">
    <w:abstractNumId w:val="14"/>
  </w:num>
  <w:num w:numId="6">
    <w:abstractNumId w:val="32"/>
  </w:num>
  <w:num w:numId="7">
    <w:abstractNumId w:val="17"/>
  </w:num>
  <w:num w:numId="8">
    <w:abstractNumId w:val="30"/>
  </w:num>
  <w:num w:numId="9">
    <w:abstractNumId w:val="15"/>
  </w:num>
  <w:num w:numId="10">
    <w:abstractNumId w:val="15"/>
    <w:lvlOverride w:ilvl="0">
      <w:startOverride w:val="1"/>
    </w:lvlOverride>
  </w:num>
  <w:num w:numId="11">
    <w:abstractNumId w:val="18"/>
  </w:num>
  <w:num w:numId="12">
    <w:abstractNumId w:val="15"/>
    <w:lvlOverride w:ilvl="0">
      <w:startOverride w:val="1"/>
    </w:lvlOverride>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num>
  <w:num w:numId="17">
    <w:abstractNumId w:val="15"/>
    <w:lvlOverride w:ilvl="0">
      <w:startOverride w:val="1"/>
    </w:lvlOverride>
  </w:num>
  <w:num w:numId="18">
    <w:abstractNumId w:val="22"/>
  </w:num>
  <w:num w:numId="19">
    <w:abstractNumId w:val="15"/>
    <w:lvlOverride w:ilvl="0">
      <w:startOverride w:val="1"/>
    </w:lvlOverride>
  </w:num>
  <w:num w:numId="20">
    <w:abstractNumId w:val="16"/>
  </w:num>
  <w:num w:numId="21">
    <w:abstractNumId w:val="23"/>
  </w:num>
  <w:num w:numId="22">
    <w:abstractNumId w:val="31"/>
  </w:num>
  <w:num w:numId="23">
    <w:abstractNumId w:val="33"/>
  </w:num>
  <w:num w:numId="24">
    <w:abstractNumId w:val="28"/>
  </w:num>
  <w:num w:numId="25">
    <w:abstractNumId w:val="19"/>
  </w:num>
  <w:num w:numId="26">
    <w:abstractNumId w:val="11"/>
  </w:num>
  <w:num w:numId="27">
    <w:abstractNumId w:val="29"/>
  </w:num>
  <w:num w:numId="28">
    <w:abstractNumId w:val="25"/>
  </w:num>
  <w:num w:numId="29">
    <w:abstractNumId w:val="2"/>
  </w:num>
  <w:num w:numId="30">
    <w:abstractNumId w:val="26"/>
  </w:num>
  <w:num w:numId="31">
    <w:abstractNumId w:val="27"/>
  </w:num>
  <w:num w:numId="32">
    <w:abstractNumId w:val="0"/>
    <w:lvlOverride w:ilvl="0">
      <w:lvl w:ilvl="0">
        <w:numFmt w:val="bullet"/>
        <w:lvlText w:val="•"/>
        <w:legacy w:legacy="1" w:legacySpace="0" w:legacyIndent="0"/>
        <w:lvlJc w:val="left"/>
        <w:rPr>
          <w:rFonts w:ascii="Calligrapher" w:hAnsi="Calligrapher" w:hint="default"/>
          <w:sz w:val="32"/>
        </w:rPr>
      </w:lvl>
    </w:lvlOverride>
  </w:num>
  <w:num w:numId="33">
    <w:abstractNumId w:val="26"/>
    <w:lvlOverride w:ilvl="0">
      <w:startOverride w:val="1"/>
    </w:lvlOverride>
  </w:num>
  <w:num w:numId="34">
    <w:abstractNumId w:val="24"/>
  </w:num>
  <w:num w:numId="35">
    <w:abstractNumId w:val="3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2BA8"/>
    <w:rsid w:val="000009BC"/>
    <w:rsid w:val="000040AA"/>
    <w:rsid w:val="0001051D"/>
    <w:rsid w:val="0001523F"/>
    <w:rsid w:val="000162FB"/>
    <w:rsid w:val="00016385"/>
    <w:rsid w:val="00017EDA"/>
    <w:rsid w:val="00020221"/>
    <w:rsid w:val="00020BBE"/>
    <w:rsid w:val="00024F45"/>
    <w:rsid w:val="00026905"/>
    <w:rsid w:val="0002760F"/>
    <w:rsid w:val="00027DCB"/>
    <w:rsid w:val="000319D6"/>
    <w:rsid w:val="0003601C"/>
    <w:rsid w:val="000369C2"/>
    <w:rsid w:val="0003758B"/>
    <w:rsid w:val="00040F98"/>
    <w:rsid w:val="000424B9"/>
    <w:rsid w:val="00043F99"/>
    <w:rsid w:val="00050AC5"/>
    <w:rsid w:val="00051035"/>
    <w:rsid w:val="00051058"/>
    <w:rsid w:val="00051783"/>
    <w:rsid w:val="00053CE4"/>
    <w:rsid w:val="000548E4"/>
    <w:rsid w:val="00055293"/>
    <w:rsid w:val="000579AD"/>
    <w:rsid w:val="00061A61"/>
    <w:rsid w:val="000654E2"/>
    <w:rsid w:val="000669AF"/>
    <w:rsid w:val="00070210"/>
    <w:rsid w:val="00071887"/>
    <w:rsid w:val="000728A5"/>
    <w:rsid w:val="000761F5"/>
    <w:rsid w:val="00082294"/>
    <w:rsid w:val="00085005"/>
    <w:rsid w:val="00087EB8"/>
    <w:rsid w:val="00090DED"/>
    <w:rsid w:val="000922E3"/>
    <w:rsid w:val="000933DB"/>
    <w:rsid w:val="00094212"/>
    <w:rsid w:val="000951CA"/>
    <w:rsid w:val="00096C0C"/>
    <w:rsid w:val="000A17E6"/>
    <w:rsid w:val="000A6EEB"/>
    <w:rsid w:val="000B23C6"/>
    <w:rsid w:val="000B2AB7"/>
    <w:rsid w:val="000B4F36"/>
    <w:rsid w:val="000B5B0D"/>
    <w:rsid w:val="000B669D"/>
    <w:rsid w:val="000B6806"/>
    <w:rsid w:val="000B729A"/>
    <w:rsid w:val="000C0FDA"/>
    <w:rsid w:val="000C1B58"/>
    <w:rsid w:val="000C274C"/>
    <w:rsid w:val="000C2C67"/>
    <w:rsid w:val="000C31FF"/>
    <w:rsid w:val="000C3804"/>
    <w:rsid w:val="000D2739"/>
    <w:rsid w:val="000D3F37"/>
    <w:rsid w:val="000D633F"/>
    <w:rsid w:val="000D75FD"/>
    <w:rsid w:val="000E03A9"/>
    <w:rsid w:val="000E4A19"/>
    <w:rsid w:val="000E52CD"/>
    <w:rsid w:val="000E5614"/>
    <w:rsid w:val="000E5AE0"/>
    <w:rsid w:val="000E6D3A"/>
    <w:rsid w:val="000E7BAD"/>
    <w:rsid w:val="000F002F"/>
    <w:rsid w:val="000F19BB"/>
    <w:rsid w:val="000F6602"/>
    <w:rsid w:val="000F6FC8"/>
    <w:rsid w:val="000F7080"/>
    <w:rsid w:val="00103114"/>
    <w:rsid w:val="0010479C"/>
    <w:rsid w:val="00106EFE"/>
    <w:rsid w:val="00111536"/>
    <w:rsid w:val="001124E1"/>
    <w:rsid w:val="001215F7"/>
    <w:rsid w:val="001219C2"/>
    <w:rsid w:val="001225FC"/>
    <w:rsid w:val="00125070"/>
    <w:rsid w:val="00126340"/>
    <w:rsid w:val="00131EC3"/>
    <w:rsid w:val="00132CAE"/>
    <w:rsid w:val="001333F6"/>
    <w:rsid w:val="00133624"/>
    <w:rsid w:val="00133FAD"/>
    <w:rsid w:val="001363DD"/>
    <w:rsid w:val="0013756A"/>
    <w:rsid w:val="0013774D"/>
    <w:rsid w:val="001407AD"/>
    <w:rsid w:val="00140F04"/>
    <w:rsid w:val="00143026"/>
    <w:rsid w:val="00145BB2"/>
    <w:rsid w:val="00147076"/>
    <w:rsid w:val="00150CF5"/>
    <w:rsid w:val="0015395B"/>
    <w:rsid w:val="001548E4"/>
    <w:rsid w:val="00155771"/>
    <w:rsid w:val="001577CE"/>
    <w:rsid w:val="00160FB6"/>
    <w:rsid w:val="00163C22"/>
    <w:rsid w:val="001655FA"/>
    <w:rsid w:val="00165ED6"/>
    <w:rsid w:val="001678D4"/>
    <w:rsid w:val="00170EA0"/>
    <w:rsid w:val="001714C9"/>
    <w:rsid w:val="00171F2A"/>
    <w:rsid w:val="001727F1"/>
    <w:rsid w:val="00172C06"/>
    <w:rsid w:val="00172D28"/>
    <w:rsid w:val="00177184"/>
    <w:rsid w:val="0017792C"/>
    <w:rsid w:val="00180B3A"/>
    <w:rsid w:val="00184D43"/>
    <w:rsid w:val="0018670F"/>
    <w:rsid w:val="00192865"/>
    <w:rsid w:val="001A2056"/>
    <w:rsid w:val="001A2BF7"/>
    <w:rsid w:val="001A6194"/>
    <w:rsid w:val="001A66F1"/>
    <w:rsid w:val="001B3818"/>
    <w:rsid w:val="001B3B19"/>
    <w:rsid w:val="001B4C8B"/>
    <w:rsid w:val="001B7FA6"/>
    <w:rsid w:val="001C1BDE"/>
    <w:rsid w:val="001C3568"/>
    <w:rsid w:val="001C3858"/>
    <w:rsid w:val="001C4BF8"/>
    <w:rsid w:val="001D018A"/>
    <w:rsid w:val="001D23C4"/>
    <w:rsid w:val="001D4491"/>
    <w:rsid w:val="001D4D2F"/>
    <w:rsid w:val="001D56F9"/>
    <w:rsid w:val="001D5B8D"/>
    <w:rsid w:val="001D7720"/>
    <w:rsid w:val="001D7FA3"/>
    <w:rsid w:val="001E0B59"/>
    <w:rsid w:val="001E0C09"/>
    <w:rsid w:val="001E24DD"/>
    <w:rsid w:val="001E3C13"/>
    <w:rsid w:val="001E6972"/>
    <w:rsid w:val="001E7AA9"/>
    <w:rsid w:val="001F0C65"/>
    <w:rsid w:val="001F2D6B"/>
    <w:rsid w:val="001F3604"/>
    <w:rsid w:val="001F36D8"/>
    <w:rsid w:val="001F4D0E"/>
    <w:rsid w:val="00200312"/>
    <w:rsid w:val="0020043C"/>
    <w:rsid w:val="002048D5"/>
    <w:rsid w:val="002050E2"/>
    <w:rsid w:val="00205275"/>
    <w:rsid w:val="0020555C"/>
    <w:rsid w:val="00205B07"/>
    <w:rsid w:val="00205D67"/>
    <w:rsid w:val="00206F74"/>
    <w:rsid w:val="00211331"/>
    <w:rsid w:val="00214502"/>
    <w:rsid w:val="00216A70"/>
    <w:rsid w:val="0021748F"/>
    <w:rsid w:val="00220331"/>
    <w:rsid w:val="00220DEF"/>
    <w:rsid w:val="002218C2"/>
    <w:rsid w:val="0022248A"/>
    <w:rsid w:val="00222841"/>
    <w:rsid w:val="002247E9"/>
    <w:rsid w:val="00224C9F"/>
    <w:rsid w:val="00226003"/>
    <w:rsid w:val="0022604C"/>
    <w:rsid w:val="00226784"/>
    <w:rsid w:val="002269D8"/>
    <w:rsid w:val="002313C9"/>
    <w:rsid w:val="00231908"/>
    <w:rsid w:val="00233830"/>
    <w:rsid w:val="0023398A"/>
    <w:rsid w:val="002403C7"/>
    <w:rsid w:val="002424AD"/>
    <w:rsid w:val="00242E78"/>
    <w:rsid w:val="00243B9A"/>
    <w:rsid w:val="00244448"/>
    <w:rsid w:val="00244EB1"/>
    <w:rsid w:val="00245EE0"/>
    <w:rsid w:val="0024636B"/>
    <w:rsid w:val="00247E74"/>
    <w:rsid w:val="002505AE"/>
    <w:rsid w:val="00250B76"/>
    <w:rsid w:val="00254810"/>
    <w:rsid w:val="00255CAE"/>
    <w:rsid w:val="00256FB6"/>
    <w:rsid w:val="002577D2"/>
    <w:rsid w:val="00260572"/>
    <w:rsid w:val="00260F0D"/>
    <w:rsid w:val="00260FD7"/>
    <w:rsid w:val="00264751"/>
    <w:rsid w:val="0026480B"/>
    <w:rsid w:val="002677A1"/>
    <w:rsid w:val="0027050C"/>
    <w:rsid w:val="00273B96"/>
    <w:rsid w:val="00281691"/>
    <w:rsid w:val="002821C5"/>
    <w:rsid w:val="00283D4D"/>
    <w:rsid w:val="002848FC"/>
    <w:rsid w:val="002852C1"/>
    <w:rsid w:val="00286487"/>
    <w:rsid w:val="002931BF"/>
    <w:rsid w:val="00293729"/>
    <w:rsid w:val="00293A5B"/>
    <w:rsid w:val="00294A13"/>
    <w:rsid w:val="002951B3"/>
    <w:rsid w:val="00296571"/>
    <w:rsid w:val="002965B4"/>
    <w:rsid w:val="00297FBD"/>
    <w:rsid w:val="002A1A15"/>
    <w:rsid w:val="002A7A29"/>
    <w:rsid w:val="002B45CC"/>
    <w:rsid w:val="002B604E"/>
    <w:rsid w:val="002B6D16"/>
    <w:rsid w:val="002B702D"/>
    <w:rsid w:val="002B7BB8"/>
    <w:rsid w:val="002C0646"/>
    <w:rsid w:val="002C1194"/>
    <w:rsid w:val="002C3F73"/>
    <w:rsid w:val="002C50AC"/>
    <w:rsid w:val="002C6915"/>
    <w:rsid w:val="002C7A14"/>
    <w:rsid w:val="002D1CEC"/>
    <w:rsid w:val="002D22FC"/>
    <w:rsid w:val="002D2517"/>
    <w:rsid w:val="002E13D3"/>
    <w:rsid w:val="002E4313"/>
    <w:rsid w:val="002E494B"/>
    <w:rsid w:val="002E5D4A"/>
    <w:rsid w:val="002F30B2"/>
    <w:rsid w:val="0030073E"/>
    <w:rsid w:val="003030CE"/>
    <w:rsid w:val="003036EC"/>
    <w:rsid w:val="00305EE8"/>
    <w:rsid w:val="00307FC0"/>
    <w:rsid w:val="003107D7"/>
    <w:rsid w:val="00316331"/>
    <w:rsid w:val="0032333B"/>
    <w:rsid w:val="00325842"/>
    <w:rsid w:val="003263F8"/>
    <w:rsid w:val="00327706"/>
    <w:rsid w:val="003305E1"/>
    <w:rsid w:val="003308A2"/>
    <w:rsid w:val="00331F27"/>
    <w:rsid w:val="0033237E"/>
    <w:rsid w:val="00334411"/>
    <w:rsid w:val="0033648B"/>
    <w:rsid w:val="00336A30"/>
    <w:rsid w:val="00336F9F"/>
    <w:rsid w:val="003374FA"/>
    <w:rsid w:val="00340E4A"/>
    <w:rsid w:val="00343422"/>
    <w:rsid w:val="00343A29"/>
    <w:rsid w:val="00343E0E"/>
    <w:rsid w:val="00343F5E"/>
    <w:rsid w:val="0034481F"/>
    <w:rsid w:val="00345123"/>
    <w:rsid w:val="00355757"/>
    <w:rsid w:val="003629D6"/>
    <w:rsid w:val="00362CE6"/>
    <w:rsid w:val="0037069B"/>
    <w:rsid w:val="0037698A"/>
    <w:rsid w:val="00377565"/>
    <w:rsid w:val="00380239"/>
    <w:rsid w:val="0038098C"/>
    <w:rsid w:val="00381F4F"/>
    <w:rsid w:val="00387741"/>
    <w:rsid w:val="00391364"/>
    <w:rsid w:val="0039487C"/>
    <w:rsid w:val="00397179"/>
    <w:rsid w:val="003A169B"/>
    <w:rsid w:val="003A45CB"/>
    <w:rsid w:val="003A5494"/>
    <w:rsid w:val="003A6A7B"/>
    <w:rsid w:val="003A6D27"/>
    <w:rsid w:val="003B14FC"/>
    <w:rsid w:val="003B1EA8"/>
    <w:rsid w:val="003B4537"/>
    <w:rsid w:val="003C0441"/>
    <w:rsid w:val="003C0B15"/>
    <w:rsid w:val="003C2BA8"/>
    <w:rsid w:val="003C3470"/>
    <w:rsid w:val="003C71CC"/>
    <w:rsid w:val="003D1889"/>
    <w:rsid w:val="003D28CF"/>
    <w:rsid w:val="003D46ED"/>
    <w:rsid w:val="003D6CE8"/>
    <w:rsid w:val="003E16DB"/>
    <w:rsid w:val="003E4428"/>
    <w:rsid w:val="003E47A1"/>
    <w:rsid w:val="003F25E8"/>
    <w:rsid w:val="003F281D"/>
    <w:rsid w:val="003F3C4A"/>
    <w:rsid w:val="003F666D"/>
    <w:rsid w:val="00401CC7"/>
    <w:rsid w:val="00405CA1"/>
    <w:rsid w:val="00406CAC"/>
    <w:rsid w:val="004143E4"/>
    <w:rsid w:val="00423598"/>
    <w:rsid w:val="0042594A"/>
    <w:rsid w:val="00425EFB"/>
    <w:rsid w:val="004312ED"/>
    <w:rsid w:val="004320C5"/>
    <w:rsid w:val="00434776"/>
    <w:rsid w:val="00436BE5"/>
    <w:rsid w:val="00437290"/>
    <w:rsid w:val="00437B52"/>
    <w:rsid w:val="004405AE"/>
    <w:rsid w:val="0044462E"/>
    <w:rsid w:val="00445C76"/>
    <w:rsid w:val="004465F6"/>
    <w:rsid w:val="004474BE"/>
    <w:rsid w:val="00451350"/>
    <w:rsid w:val="0045285D"/>
    <w:rsid w:val="00454F0A"/>
    <w:rsid w:val="0045561B"/>
    <w:rsid w:val="00456FCA"/>
    <w:rsid w:val="00460A34"/>
    <w:rsid w:val="00464A1B"/>
    <w:rsid w:val="0047417B"/>
    <w:rsid w:val="004756D0"/>
    <w:rsid w:val="0047624B"/>
    <w:rsid w:val="004810C1"/>
    <w:rsid w:val="00483B35"/>
    <w:rsid w:val="00484DA7"/>
    <w:rsid w:val="004920E0"/>
    <w:rsid w:val="00493346"/>
    <w:rsid w:val="00495F12"/>
    <w:rsid w:val="004971E1"/>
    <w:rsid w:val="0049723A"/>
    <w:rsid w:val="004A00B7"/>
    <w:rsid w:val="004A12B1"/>
    <w:rsid w:val="004A28EF"/>
    <w:rsid w:val="004A61EC"/>
    <w:rsid w:val="004A753A"/>
    <w:rsid w:val="004B057C"/>
    <w:rsid w:val="004B7FA9"/>
    <w:rsid w:val="004C0704"/>
    <w:rsid w:val="004C30BD"/>
    <w:rsid w:val="004C7B9B"/>
    <w:rsid w:val="004D0AB2"/>
    <w:rsid w:val="004D3AD8"/>
    <w:rsid w:val="004D3BEB"/>
    <w:rsid w:val="004D4D26"/>
    <w:rsid w:val="004D5273"/>
    <w:rsid w:val="004D548E"/>
    <w:rsid w:val="004D5906"/>
    <w:rsid w:val="004D69A7"/>
    <w:rsid w:val="004E11DB"/>
    <w:rsid w:val="004E1A03"/>
    <w:rsid w:val="004E45F3"/>
    <w:rsid w:val="004E4D34"/>
    <w:rsid w:val="004E67BF"/>
    <w:rsid w:val="004E7F2E"/>
    <w:rsid w:val="004F0C84"/>
    <w:rsid w:val="004F5AA5"/>
    <w:rsid w:val="004F69C7"/>
    <w:rsid w:val="004F6CC3"/>
    <w:rsid w:val="005012FE"/>
    <w:rsid w:val="00504A2A"/>
    <w:rsid w:val="00510553"/>
    <w:rsid w:val="00511A08"/>
    <w:rsid w:val="00511C14"/>
    <w:rsid w:val="0051222B"/>
    <w:rsid w:val="00513A7C"/>
    <w:rsid w:val="00517BA3"/>
    <w:rsid w:val="00520506"/>
    <w:rsid w:val="0052630D"/>
    <w:rsid w:val="005275B2"/>
    <w:rsid w:val="005315D7"/>
    <w:rsid w:val="00532C75"/>
    <w:rsid w:val="005338EA"/>
    <w:rsid w:val="00534103"/>
    <w:rsid w:val="0053689B"/>
    <w:rsid w:val="00536AAC"/>
    <w:rsid w:val="005374AC"/>
    <w:rsid w:val="00537DFA"/>
    <w:rsid w:val="005426AA"/>
    <w:rsid w:val="00542DBA"/>
    <w:rsid w:val="00543205"/>
    <w:rsid w:val="00544D75"/>
    <w:rsid w:val="00546210"/>
    <w:rsid w:val="0055161B"/>
    <w:rsid w:val="00555FFA"/>
    <w:rsid w:val="00556171"/>
    <w:rsid w:val="00556358"/>
    <w:rsid w:val="00556677"/>
    <w:rsid w:val="0056136E"/>
    <w:rsid w:val="00562A99"/>
    <w:rsid w:val="00565523"/>
    <w:rsid w:val="00565992"/>
    <w:rsid w:val="00566AB8"/>
    <w:rsid w:val="005717C2"/>
    <w:rsid w:val="0057246D"/>
    <w:rsid w:val="00573F18"/>
    <w:rsid w:val="005762A0"/>
    <w:rsid w:val="00576A7D"/>
    <w:rsid w:val="005770C1"/>
    <w:rsid w:val="0057735C"/>
    <w:rsid w:val="0058146A"/>
    <w:rsid w:val="00584F47"/>
    <w:rsid w:val="005921D9"/>
    <w:rsid w:val="00593F52"/>
    <w:rsid w:val="005943AA"/>
    <w:rsid w:val="00595913"/>
    <w:rsid w:val="0059622E"/>
    <w:rsid w:val="005964CD"/>
    <w:rsid w:val="00596667"/>
    <w:rsid w:val="00597FD1"/>
    <w:rsid w:val="005A128C"/>
    <w:rsid w:val="005A2025"/>
    <w:rsid w:val="005A2B1D"/>
    <w:rsid w:val="005A5485"/>
    <w:rsid w:val="005A61A5"/>
    <w:rsid w:val="005A7187"/>
    <w:rsid w:val="005B243D"/>
    <w:rsid w:val="005B37CD"/>
    <w:rsid w:val="005B5DC6"/>
    <w:rsid w:val="005B6834"/>
    <w:rsid w:val="005C141D"/>
    <w:rsid w:val="005C24B4"/>
    <w:rsid w:val="005C27EE"/>
    <w:rsid w:val="005C2923"/>
    <w:rsid w:val="005C576E"/>
    <w:rsid w:val="005D1373"/>
    <w:rsid w:val="005D2FDF"/>
    <w:rsid w:val="005D30E6"/>
    <w:rsid w:val="005D3CC6"/>
    <w:rsid w:val="005E10BA"/>
    <w:rsid w:val="005E4E15"/>
    <w:rsid w:val="005F0818"/>
    <w:rsid w:val="005F11B2"/>
    <w:rsid w:val="005F42B9"/>
    <w:rsid w:val="005F5E16"/>
    <w:rsid w:val="005F7EE4"/>
    <w:rsid w:val="00600522"/>
    <w:rsid w:val="0060268F"/>
    <w:rsid w:val="00604D6E"/>
    <w:rsid w:val="006071E4"/>
    <w:rsid w:val="00610CB9"/>
    <w:rsid w:val="0061142B"/>
    <w:rsid w:val="0061249D"/>
    <w:rsid w:val="00612ABE"/>
    <w:rsid w:val="0061302C"/>
    <w:rsid w:val="00613A89"/>
    <w:rsid w:val="006156E5"/>
    <w:rsid w:val="006162AB"/>
    <w:rsid w:val="006219A1"/>
    <w:rsid w:val="006228BD"/>
    <w:rsid w:val="00622990"/>
    <w:rsid w:val="00622FA5"/>
    <w:rsid w:val="006256B6"/>
    <w:rsid w:val="00627EEC"/>
    <w:rsid w:val="0063117E"/>
    <w:rsid w:val="006333AE"/>
    <w:rsid w:val="006338F3"/>
    <w:rsid w:val="0063410F"/>
    <w:rsid w:val="006346E8"/>
    <w:rsid w:val="00635910"/>
    <w:rsid w:val="006367A1"/>
    <w:rsid w:val="00642B13"/>
    <w:rsid w:val="0064766A"/>
    <w:rsid w:val="00650E73"/>
    <w:rsid w:val="006525C1"/>
    <w:rsid w:val="006601AF"/>
    <w:rsid w:val="00665437"/>
    <w:rsid w:val="00673382"/>
    <w:rsid w:val="0067542C"/>
    <w:rsid w:val="0067683C"/>
    <w:rsid w:val="00677DEB"/>
    <w:rsid w:val="00680E06"/>
    <w:rsid w:val="00683566"/>
    <w:rsid w:val="00684121"/>
    <w:rsid w:val="0068488B"/>
    <w:rsid w:val="006861E8"/>
    <w:rsid w:val="006878A5"/>
    <w:rsid w:val="006953E3"/>
    <w:rsid w:val="00695738"/>
    <w:rsid w:val="006A0F18"/>
    <w:rsid w:val="006A12D7"/>
    <w:rsid w:val="006A2944"/>
    <w:rsid w:val="006A2F35"/>
    <w:rsid w:val="006A3645"/>
    <w:rsid w:val="006B0956"/>
    <w:rsid w:val="006B17DD"/>
    <w:rsid w:val="006B43AE"/>
    <w:rsid w:val="006B497D"/>
    <w:rsid w:val="006B5C29"/>
    <w:rsid w:val="006B5EB7"/>
    <w:rsid w:val="006B5FD9"/>
    <w:rsid w:val="006B7685"/>
    <w:rsid w:val="006C01BA"/>
    <w:rsid w:val="006C59C7"/>
    <w:rsid w:val="006C6142"/>
    <w:rsid w:val="006C6F04"/>
    <w:rsid w:val="006D0EFF"/>
    <w:rsid w:val="006D142C"/>
    <w:rsid w:val="006D2BDB"/>
    <w:rsid w:val="006D32CA"/>
    <w:rsid w:val="006E1ECD"/>
    <w:rsid w:val="006E27E1"/>
    <w:rsid w:val="006E6C1C"/>
    <w:rsid w:val="006F25B8"/>
    <w:rsid w:val="006F3067"/>
    <w:rsid w:val="006F32E2"/>
    <w:rsid w:val="006F4595"/>
    <w:rsid w:val="006F5D00"/>
    <w:rsid w:val="006F6669"/>
    <w:rsid w:val="006F7A08"/>
    <w:rsid w:val="0070322E"/>
    <w:rsid w:val="00703952"/>
    <w:rsid w:val="00703BBA"/>
    <w:rsid w:val="00703CFF"/>
    <w:rsid w:val="00705BAA"/>
    <w:rsid w:val="00706972"/>
    <w:rsid w:val="007165F5"/>
    <w:rsid w:val="00717E47"/>
    <w:rsid w:val="00720D44"/>
    <w:rsid w:val="00721C7C"/>
    <w:rsid w:val="007249B1"/>
    <w:rsid w:val="00725618"/>
    <w:rsid w:val="00733EAE"/>
    <w:rsid w:val="007368E1"/>
    <w:rsid w:val="00737ED0"/>
    <w:rsid w:val="0074221D"/>
    <w:rsid w:val="00745B09"/>
    <w:rsid w:val="007500DF"/>
    <w:rsid w:val="00757B25"/>
    <w:rsid w:val="00760988"/>
    <w:rsid w:val="00760EE2"/>
    <w:rsid w:val="00762A18"/>
    <w:rsid w:val="007650CF"/>
    <w:rsid w:val="0077029C"/>
    <w:rsid w:val="00772FB8"/>
    <w:rsid w:val="00774204"/>
    <w:rsid w:val="00774640"/>
    <w:rsid w:val="00774E70"/>
    <w:rsid w:val="00776E5A"/>
    <w:rsid w:val="00776EBE"/>
    <w:rsid w:val="00777D33"/>
    <w:rsid w:val="00780BD7"/>
    <w:rsid w:val="00782DAC"/>
    <w:rsid w:val="007854E6"/>
    <w:rsid w:val="00786CAD"/>
    <w:rsid w:val="0078729A"/>
    <w:rsid w:val="00791B2B"/>
    <w:rsid w:val="007930C5"/>
    <w:rsid w:val="00794BD1"/>
    <w:rsid w:val="00794E4E"/>
    <w:rsid w:val="00797881"/>
    <w:rsid w:val="007A087A"/>
    <w:rsid w:val="007A18F7"/>
    <w:rsid w:val="007A5D0D"/>
    <w:rsid w:val="007A7B67"/>
    <w:rsid w:val="007B19CE"/>
    <w:rsid w:val="007B1D0D"/>
    <w:rsid w:val="007B2987"/>
    <w:rsid w:val="007B3220"/>
    <w:rsid w:val="007B49F4"/>
    <w:rsid w:val="007B5AB9"/>
    <w:rsid w:val="007B6C56"/>
    <w:rsid w:val="007B70AE"/>
    <w:rsid w:val="007C204C"/>
    <w:rsid w:val="007C3217"/>
    <w:rsid w:val="007C6528"/>
    <w:rsid w:val="007C75F2"/>
    <w:rsid w:val="007C7ABC"/>
    <w:rsid w:val="007C7BF4"/>
    <w:rsid w:val="007D33EE"/>
    <w:rsid w:val="007D587F"/>
    <w:rsid w:val="007D6990"/>
    <w:rsid w:val="007E290E"/>
    <w:rsid w:val="007E3AAD"/>
    <w:rsid w:val="007E5768"/>
    <w:rsid w:val="007E598C"/>
    <w:rsid w:val="007F0C6D"/>
    <w:rsid w:val="007F0DED"/>
    <w:rsid w:val="007F23C5"/>
    <w:rsid w:val="007F4115"/>
    <w:rsid w:val="007F41BA"/>
    <w:rsid w:val="007F791F"/>
    <w:rsid w:val="00802E3F"/>
    <w:rsid w:val="008066B0"/>
    <w:rsid w:val="0080726E"/>
    <w:rsid w:val="00810E25"/>
    <w:rsid w:val="00811E7E"/>
    <w:rsid w:val="00812073"/>
    <w:rsid w:val="00812A22"/>
    <w:rsid w:val="008136B7"/>
    <w:rsid w:val="00817AA0"/>
    <w:rsid w:val="00820FF8"/>
    <w:rsid w:val="00821A4A"/>
    <w:rsid w:val="00823007"/>
    <w:rsid w:val="00825776"/>
    <w:rsid w:val="00831989"/>
    <w:rsid w:val="00831A08"/>
    <w:rsid w:val="00832805"/>
    <w:rsid w:val="0083473A"/>
    <w:rsid w:val="0084311A"/>
    <w:rsid w:val="00847164"/>
    <w:rsid w:val="0084729E"/>
    <w:rsid w:val="00851A07"/>
    <w:rsid w:val="008563CF"/>
    <w:rsid w:val="008610C0"/>
    <w:rsid w:val="008666D3"/>
    <w:rsid w:val="008672D3"/>
    <w:rsid w:val="00867C18"/>
    <w:rsid w:val="00871DAC"/>
    <w:rsid w:val="00872B8E"/>
    <w:rsid w:val="008730D9"/>
    <w:rsid w:val="008735A8"/>
    <w:rsid w:val="00873A95"/>
    <w:rsid w:val="00875987"/>
    <w:rsid w:val="00875FBA"/>
    <w:rsid w:val="00875FF7"/>
    <w:rsid w:val="0087781D"/>
    <w:rsid w:val="00877D93"/>
    <w:rsid w:val="00883A48"/>
    <w:rsid w:val="00884CB8"/>
    <w:rsid w:val="00885E60"/>
    <w:rsid w:val="00890B26"/>
    <w:rsid w:val="00891E89"/>
    <w:rsid w:val="00893A9F"/>
    <w:rsid w:val="00893D4A"/>
    <w:rsid w:val="008951BD"/>
    <w:rsid w:val="00895B72"/>
    <w:rsid w:val="00896668"/>
    <w:rsid w:val="008967AD"/>
    <w:rsid w:val="00896EBC"/>
    <w:rsid w:val="008A004F"/>
    <w:rsid w:val="008A5A3E"/>
    <w:rsid w:val="008A61F2"/>
    <w:rsid w:val="008A75CF"/>
    <w:rsid w:val="008B3F34"/>
    <w:rsid w:val="008B413A"/>
    <w:rsid w:val="008B617D"/>
    <w:rsid w:val="008B62C3"/>
    <w:rsid w:val="008B6E93"/>
    <w:rsid w:val="008C06EE"/>
    <w:rsid w:val="008C11AD"/>
    <w:rsid w:val="008C3AF8"/>
    <w:rsid w:val="008C5E38"/>
    <w:rsid w:val="008C6187"/>
    <w:rsid w:val="008D1EA0"/>
    <w:rsid w:val="008E09ED"/>
    <w:rsid w:val="008E0BEC"/>
    <w:rsid w:val="008F0690"/>
    <w:rsid w:val="008F1191"/>
    <w:rsid w:val="008F1652"/>
    <w:rsid w:val="008F2930"/>
    <w:rsid w:val="008F3B6C"/>
    <w:rsid w:val="008F3F1D"/>
    <w:rsid w:val="008F6B78"/>
    <w:rsid w:val="00904B4C"/>
    <w:rsid w:val="00911EDA"/>
    <w:rsid w:val="00913CF9"/>
    <w:rsid w:val="00913EC1"/>
    <w:rsid w:val="009167D6"/>
    <w:rsid w:val="00916F13"/>
    <w:rsid w:val="009170B7"/>
    <w:rsid w:val="00920BDD"/>
    <w:rsid w:val="00921E37"/>
    <w:rsid w:val="00922696"/>
    <w:rsid w:val="00922AD8"/>
    <w:rsid w:val="0092436B"/>
    <w:rsid w:val="00931604"/>
    <w:rsid w:val="00931A4D"/>
    <w:rsid w:val="00931AC7"/>
    <w:rsid w:val="00931EF6"/>
    <w:rsid w:val="00932DA5"/>
    <w:rsid w:val="00933F15"/>
    <w:rsid w:val="00933F49"/>
    <w:rsid w:val="0093582A"/>
    <w:rsid w:val="00936135"/>
    <w:rsid w:val="00944BFC"/>
    <w:rsid w:val="0094622D"/>
    <w:rsid w:val="00947327"/>
    <w:rsid w:val="009507F3"/>
    <w:rsid w:val="009516D0"/>
    <w:rsid w:val="00952D31"/>
    <w:rsid w:val="0095326A"/>
    <w:rsid w:val="009536D1"/>
    <w:rsid w:val="00954813"/>
    <w:rsid w:val="009554AC"/>
    <w:rsid w:val="009573E9"/>
    <w:rsid w:val="00957F87"/>
    <w:rsid w:val="00961B47"/>
    <w:rsid w:val="00964233"/>
    <w:rsid w:val="009648D1"/>
    <w:rsid w:val="0096536B"/>
    <w:rsid w:val="009664A6"/>
    <w:rsid w:val="00967810"/>
    <w:rsid w:val="00967AE2"/>
    <w:rsid w:val="009706C7"/>
    <w:rsid w:val="00976ECE"/>
    <w:rsid w:val="009774BF"/>
    <w:rsid w:val="00977669"/>
    <w:rsid w:val="009807B7"/>
    <w:rsid w:val="009814FD"/>
    <w:rsid w:val="00981F09"/>
    <w:rsid w:val="009827E3"/>
    <w:rsid w:val="00983296"/>
    <w:rsid w:val="009855C2"/>
    <w:rsid w:val="00985998"/>
    <w:rsid w:val="009906BE"/>
    <w:rsid w:val="00992E67"/>
    <w:rsid w:val="00993388"/>
    <w:rsid w:val="009977D1"/>
    <w:rsid w:val="009A0F11"/>
    <w:rsid w:val="009A241E"/>
    <w:rsid w:val="009A353D"/>
    <w:rsid w:val="009A75AD"/>
    <w:rsid w:val="009B071B"/>
    <w:rsid w:val="009B25D7"/>
    <w:rsid w:val="009B3955"/>
    <w:rsid w:val="009B681F"/>
    <w:rsid w:val="009B7E51"/>
    <w:rsid w:val="009C202E"/>
    <w:rsid w:val="009C28DF"/>
    <w:rsid w:val="009C2CE3"/>
    <w:rsid w:val="009D1428"/>
    <w:rsid w:val="009D2EED"/>
    <w:rsid w:val="009D3BF1"/>
    <w:rsid w:val="009D53F0"/>
    <w:rsid w:val="009D59FF"/>
    <w:rsid w:val="009D6508"/>
    <w:rsid w:val="009E0F6D"/>
    <w:rsid w:val="009E17B0"/>
    <w:rsid w:val="009E1875"/>
    <w:rsid w:val="009E1A06"/>
    <w:rsid w:val="009E2737"/>
    <w:rsid w:val="009E301E"/>
    <w:rsid w:val="009E4742"/>
    <w:rsid w:val="009E7D4A"/>
    <w:rsid w:val="009E7F1B"/>
    <w:rsid w:val="009E7FEF"/>
    <w:rsid w:val="009F032B"/>
    <w:rsid w:val="009F1A17"/>
    <w:rsid w:val="009F2978"/>
    <w:rsid w:val="009F2CAC"/>
    <w:rsid w:val="009F515E"/>
    <w:rsid w:val="009F560E"/>
    <w:rsid w:val="009F5B4D"/>
    <w:rsid w:val="00A010E0"/>
    <w:rsid w:val="00A0151E"/>
    <w:rsid w:val="00A0476F"/>
    <w:rsid w:val="00A0624E"/>
    <w:rsid w:val="00A072CB"/>
    <w:rsid w:val="00A0789C"/>
    <w:rsid w:val="00A117BD"/>
    <w:rsid w:val="00A13485"/>
    <w:rsid w:val="00A17A73"/>
    <w:rsid w:val="00A201AD"/>
    <w:rsid w:val="00A23A94"/>
    <w:rsid w:val="00A242A6"/>
    <w:rsid w:val="00A242ED"/>
    <w:rsid w:val="00A24DFD"/>
    <w:rsid w:val="00A2559B"/>
    <w:rsid w:val="00A2653E"/>
    <w:rsid w:val="00A2731B"/>
    <w:rsid w:val="00A27408"/>
    <w:rsid w:val="00A31737"/>
    <w:rsid w:val="00A33948"/>
    <w:rsid w:val="00A34504"/>
    <w:rsid w:val="00A35636"/>
    <w:rsid w:val="00A36CB1"/>
    <w:rsid w:val="00A375F1"/>
    <w:rsid w:val="00A44011"/>
    <w:rsid w:val="00A509CF"/>
    <w:rsid w:val="00A51B77"/>
    <w:rsid w:val="00A51E05"/>
    <w:rsid w:val="00A525A8"/>
    <w:rsid w:val="00A52615"/>
    <w:rsid w:val="00A54D77"/>
    <w:rsid w:val="00A55E78"/>
    <w:rsid w:val="00A56020"/>
    <w:rsid w:val="00A576D9"/>
    <w:rsid w:val="00A57BDE"/>
    <w:rsid w:val="00A6184A"/>
    <w:rsid w:val="00A61FDD"/>
    <w:rsid w:val="00A635F3"/>
    <w:rsid w:val="00A64504"/>
    <w:rsid w:val="00A65995"/>
    <w:rsid w:val="00A66C48"/>
    <w:rsid w:val="00A703FE"/>
    <w:rsid w:val="00A72AE3"/>
    <w:rsid w:val="00A74E55"/>
    <w:rsid w:val="00A769DC"/>
    <w:rsid w:val="00A802B9"/>
    <w:rsid w:val="00A82043"/>
    <w:rsid w:val="00A8456D"/>
    <w:rsid w:val="00A85BF4"/>
    <w:rsid w:val="00A920D8"/>
    <w:rsid w:val="00A93A14"/>
    <w:rsid w:val="00A93B17"/>
    <w:rsid w:val="00A94FAC"/>
    <w:rsid w:val="00A963E4"/>
    <w:rsid w:val="00AA2B33"/>
    <w:rsid w:val="00AA2F56"/>
    <w:rsid w:val="00AA375D"/>
    <w:rsid w:val="00AA394B"/>
    <w:rsid w:val="00AA3A21"/>
    <w:rsid w:val="00AA4504"/>
    <w:rsid w:val="00AA5744"/>
    <w:rsid w:val="00AA5A07"/>
    <w:rsid w:val="00AB392F"/>
    <w:rsid w:val="00AB5572"/>
    <w:rsid w:val="00AB6741"/>
    <w:rsid w:val="00AB6C52"/>
    <w:rsid w:val="00AC12D1"/>
    <w:rsid w:val="00AC3948"/>
    <w:rsid w:val="00AC650F"/>
    <w:rsid w:val="00AC70CD"/>
    <w:rsid w:val="00AC781B"/>
    <w:rsid w:val="00AD1A26"/>
    <w:rsid w:val="00AD214A"/>
    <w:rsid w:val="00AD331A"/>
    <w:rsid w:val="00AD3322"/>
    <w:rsid w:val="00AE0938"/>
    <w:rsid w:val="00AE2384"/>
    <w:rsid w:val="00AE2451"/>
    <w:rsid w:val="00AE34F7"/>
    <w:rsid w:val="00AE407B"/>
    <w:rsid w:val="00AE532C"/>
    <w:rsid w:val="00AE5598"/>
    <w:rsid w:val="00AF1B06"/>
    <w:rsid w:val="00AF5A88"/>
    <w:rsid w:val="00AF5B63"/>
    <w:rsid w:val="00AF6198"/>
    <w:rsid w:val="00AF705C"/>
    <w:rsid w:val="00AF77A1"/>
    <w:rsid w:val="00B00F6F"/>
    <w:rsid w:val="00B010CE"/>
    <w:rsid w:val="00B02068"/>
    <w:rsid w:val="00B02B86"/>
    <w:rsid w:val="00B1076A"/>
    <w:rsid w:val="00B11239"/>
    <w:rsid w:val="00B14495"/>
    <w:rsid w:val="00B16642"/>
    <w:rsid w:val="00B17AE3"/>
    <w:rsid w:val="00B17FB1"/>
    <w:rsid w:val="00B20422"/>
    <w:rsid w:val="00B20AA6"/>
    <w:rsid w:val="00B219E2"/>
    <w:rsid w:val="00B225D9"/>
    <w:rsid w:val="00B25578"/>
    <w:rsid w:val="00B27892"/>
    <w:rsid w:val="00B3035A"/>
    <w:rsid w:val="00B318FA"/>
    <w:rsid w:val="00B35B33"/>
    <w:rsid w:val="00B35BE6"/>
    <w:rsid w:val="00B40CAC"/>
    <w:rsid w:val="00B431EF"/>
    <w:rsid w:val="00B507D2"/>
    <w:rsid w:val="00B50BB5"/>
    <w:rsid w:val="00B524B9"/>
    <w:rsid w:val="00B56133"/>
    <w:rsid w:val="00B5676A"/>
    <w:rsid w:val="00B57209"/>
    <w:rsid w:val="00B61548"/>
    <w:rsid w:val="00B61CED"/>
    <w:rsid w:val="00B6620E"/>
    <w:rsid w:val="00B66A72"/>
    <w:rsid w:val="00B705FC"/>
    <w:rsid w:val="00B7135E"/>
    <w:rsid w:val="00B713D1"/>
    <w:rsid w:val="00B716B6"/>
    <w:rsid w:val="00B7212E"/>
    <w:rsid w:val="00B73D34"/>
    <w:rsid w:val="00B7783E"/>
    <w:rsid w:val="00B77B81"/>
    <w:rsid w:val="00B834F0"/>
    <w:rsid w:val="00B862D4"/>
    <w:rsid w:val="00B9148C"/>
    <w:rsid w:val="00B9398F"/>
    <w:rsid w:val="00B9792A"/>
    <w:rsid w:val="00BA1A1E"/>
    <w:rsid w:val="00BA581B"/>
    <w:rsid w:val="00BB1D11"/>
    <w:rsid w:val="00BB35D5"/>
    <w:rsid w:val="00BB662F"/>
    <w:rsid w:val="00BB7FF7"/>
    <w:rsid w:val="00BC16E7"/>
    <w:rsid w:val="00BC3F37"/>
    <w:rsid w:val="00BC6E4A"/>
    <w:rsid w:val="00BD0DCA"/>
    <w:rsid w:val="00BD2502"/>
    <w:rsid w:val="00BD4F66"/>
    <w:rsid w:val="00BD6E5B"/>
    <w:rsid w:val="00BE1601"/>
    <w:rsid w:val="00BE1C5D"/>
    <w:rsid w:val="00BE36CA"/>
    <w:rsid w:val="00BE3759"/>
    <w:rsid w:val="00BE4124"/>
    <w:rsid w:val="00BE4206"/>
    <w:rsid w:val="00BE42EB"/>
    <w:rsid w:val="00BE4712"/>
    <w:rsid w:val="00BE4F63"/>
    <w:rsid w:val="00BE523C"/>
    <w:rsid w:val="00BE71B2"/>
    <w:rsid w:val="00BF0C45"/>
    <w:rsid w:val="00BF17B0"/>
    <w:rsid w:val="00BF229A"/>
    <w:rsid w:val="00BF2D56"/>
    <w:rsid w:val="00BF3DC8"/>
    <w:rsid w:val="00BF6DC9"/>
    <w:rsid w:val="00BF7330"/>
    <w:rsid w:val="00BF77EE"/>
    <w:rsid w:val="00C0033B"/>
    <w:rsid w:val="00C005E1"/>
    <w:rsid w:val="00C021BF"/>
    <w:rsid w:val="00C02551"/>
    <w:rsid w:val="00C03885"/>
    <w:rsid w:val="00C075DE"/>
    <w:rsid w:val="00C108D3"/>
    <w:rsid w:val="00C11DA8"/>
    <w:rsid w:val="00C121DE"/>
    <w:rsid w:val="00C160E1"/>
    <w:rsid w:val="00C21358"/>
    <w:rsid w:val="00C26EAC"/>
    <w:rsid w:val="00C270C1"/>
    <w:rsid w:val="00C2733E"/>
    <w:rsid w:val="00C30706"/>
    <w:rsid w:val="00C30FDD"/>
    <w:rsid w:val="00C33182"/>
    <w:rsid w:val="00C34B4A"/>
    <w:rsid w:val="00C351BC"/>
    <w:rsid w:val="00C4073D"/>
    <w:rsid w:val="00C4138C"/>
    <w:rsid w:val="00C419F0"/>
    <w:rsid w:val="00C45407"/>
    <w:rsid w:val="00C515D6"/>
    <w:rsid w:val="00C51B8D"/>
    <w:rsid w:val="00C55888"/>
    <w:rsid w:val="00C55A60"/>
    <w:rsid w:val="00C55AD2"/>
    <w:rsid w:val="00C600F0"/>
    <w:rsid w:val="00C62C44"/>
    <w:rsid w:val="00C63C41"/>
    <w:rsid w:val="00C64873"/>
    <w:rsid w:val="00C6489C"/>
    <w:rsid w:val="00C6588A"/>
    <w:rsid w:val="00C670B1"/>
    <w:rsid w:val="00C679C5"/>
    <w:rsid w:val="00C7061A"/>
    <w:rsid w:val="00C71B23"/>
    <w:rsid w:val="00C72FA9"/>
    <w:rsid w:val="00C751E3"/>
    <w:rsid w:val="00C7547C"/>
    <w:rsid w:val="00C755CD"/>
    <w:rsid w:val="00C75F66"/>
    <w:rsid w:val="00C76C01"/>
    <w:rsid w:val="00C77E52"/>
    <w:rsid w:val="00C80EC3"/>
    <w:rsid w:val="00C848C9"/>
    <w:rsid w:val="00C91F92"/>
    <w:rsid w:val="00C974B6"/>
    <w:rsid w:val="00CA1032"/>
    <w:rsid w:val="00CA1B1E"/>
    <w:rsid w:val="00CB15B1"/>
    <w:rsid w:val="00CB2755"/>
    <w:rsid w:val="00CB2BA1"/>
    <w:rsid w:val="00CB4707"/>
    <w:rsid w:val="00CC0C53"/>
    <w:rsid w:val="00CC1B70"/>
    <w:rsid w:val="00CC29B0"/>
    <w:rsid w:val="00CC62EB"/>
    <w:rsid w:val="00CC65F8"/>
    <w:rsid w:val="00CD5F57"/>
    <w:rsid w:val="00CE0307"/>
    <w:rsid w:val="00CF1732"/>
    <w:rsid w:val="00CF2092"/>
    <w:rsid w:val="00CF7851"/>
    <w:rsid w:val="00D02D34"/>
    <w:rsid w:val="00D04B60"/>
    <w:rsid w:val="00D04DD6"/>
    <w:rsid w:val="00D07690"/>
    <w:rsid w:val="00D10DA2"/>
    <w:rsid w:val="00D1280E"/>
    <w:rsid w:val="00D14E0D"/>
    <w:rsid w:val="00D151AD"/>
    <w:rsid w:val="00D17088"/>
    <w:rsid w:val="00D17ED1"/>
    <w:rsid w:val="00D220C2"/>
    <w:rsid w:val="00D22455"/>
    <w:rsid w:val="00D24DF2"/>
    <w:rsid w:val="00D24FA5"/>
    <w:rsid w:val="00D30F7E"/>
    <w:rsid w:val="00D31507"/>
    <w:rsid w:val="00D3154D"/>
    <w:rsid w:val="00D31B77"/>
    <w:rsid w:val="00D34FB8"/>
    <w:rsid w:val="00D405AE"/>
    <w:rsid w:val="00D410E0"/>
    <w:rsid w:val="00D47B38"/>
    <w:rsid w:val="00D47C45"/>
    <w:rsid w:val="00D500A5"/>
    <w:rsid w:val="00D5309C"/>
    <w:rsid w:val="00D53A70"/>
    <w:rsid w:val="00D55683"/>
    <w:rsid w:val="00D55814"/>
    <w:rsid w:val="00D626E5"/>
    <w:rsid w:val="00D6448F"/>
    <w:rsid w:val="00D66643"/>
    <w:rsid w:val="00D66BC9"/>
    <w:rsid w:val="00D66DEF"/>
    <w:rsid w:val="00D67E51"/>
    <w:rsid w:val="00D74F31"/>
    <w:rsid w:val="00D75ADC"/>
    <w:rsid w:val="00D761E3"/>
    <w:rsid w:val="00D7633D"/>
    <w:rsid w:val="00D764CC"/>
    <w:rsid w:val="00D76F01"/>
    <w:rsid w:val="00D81D8F"/>
    <w:rsid w:val="00D821A6"/>
    <w:rsid w:val="00D827DB"/>
    <w:rsid w:val="00D90F15"/>
    <w:rsid w:val="00D97BFB"/>
    <w:rsid w:val="00DA154C"/>
    <w:rsid w:val="00DA23D7"/>
    <w:rsid w:val="00DA63F8"/>
    <w:rsid w:val="00DB039F"/>
    <w:rsid w:val="00DB1128"/>
    <w:rsid w:val="00DB15E5"/>
    <w:rsid w:val="00DB24F9"/>
    <w:rsid w:val="00DB3591"/>
    <w:rsid w:val="00DB4408"/>
    <w:rsid w:val="00DB56F8"/>
    <w:rsid w:val="00DB6170"/>
    <w:rsid w:val="00DC0904"/>
    <w:rsid w:val="00DC7956"/>
    <w:rsid w:val="00DD3070"/>
    <w:rsid w:val="00DD6B1A"/>
    <w:rsid w:val="00DE36DC"/>
    <w:rsid w:val="00DE4FE1"/>
    <w:rsid w:val="00DE6126"/>
    <w:rsid w:val="00DF2256"/>
    <w:rsid w:val="00DF369C"/>
    <w:rsid w:val="00DF450D"/>
    <w:rsid w:val="00DF4CBA"/>
    <w:rsid w:val="00DF73B9"/>
    <w:rsid w:val="00E02769"/>
    <w:rsid w:val="00E03908"/>
    <w:rsid w:val="00E0578E"/>
    <w:rsid w:val="00E06F14"/>
    <w:rsid w:val="00E075CE"/>
    <w:rsid w:val="00E1395F"/>
    <w:rsid w:val="00E15415"/>
    <w:rsid w:val="00E200AB"/>
    <w:rsid w:val="00E23024"/>
    <w:rsid w:val="00E268C2"/>
    <w:rsid w:val="00E27F68"/>
    <w:rsid w:val="00E3246C"/>
    <w:rsid w:val="00E32B20"/>
    <w:rsid w:val="00E33709"/>
    <w:rsid w:val="00E34445"/>
    <w:rsid w:val="00E34A02"/>
    <w:rsid w:val="00E34B41"/>
    <w:rsid w:val="00E356E2"/>
    <w:rsid w:val="00E40B55"/>
    <w:rsid w:val="00E416E9"/>
    <w:rsid w:val="00E42E70"/>
    <w:rsid w:val="00E43C33"/>
    <w:rsid w:val="00E45669"/>
    <w:rsid w:val="00E4567D"/>
    <w:rsid w:val="00E51DDC"/>
    <w:rsid w:val="00E52F93"/>
    <w:rsid w:val="00E54FD4"/>
    <w:rsid w:val="00E55754"/>
    <w:rsid w:val="00E559B0"/>
    <w:rsid w:val="00E55B20"/>
    <w:rsid w:val="00E600FC"/>
    <w:rsid w:val="00E602C0"/>
    <w:rsid w:val="00E62233"/>
    <w:rsid w:val="00E637AD"/>
    <w:rsid w:val="00E64D29"/>
    <w:rsid w:val="00E64FBD"/>
    <w:rsid w:val="00E6595B"/>
    <w:rsid w:val="00E705FD"/>
    <w:rsid w:val="00E72C83"/>
    <w:rsid w:val="00E7601B"/>
    <w:rsid w:val="00E77E94"/>
    <w:rsid w:val="00E8036C"/>
    <w:rsid w:val="00E80381"/>
    <w:rsid w:val="00E8054B"/>
    <w:rsid w:val="00E81B9E"/>
    <w:rsid w:val="00E82DC3"/>
    <w:rsid w:val="00E86B10"/>
    <w:rsid w:val="00E87F98"/>
    <w:rsid w:val="00E91A9C"/>
    <w:rsid w:val="00E91DFC"/>
    <w:rsid w:val="00E92E08"/>
    <w:rsid w:val="00E938CB"/>
    <w:rsid w:val="00E93E9B"/>
    <w:rsid w:val="00E95471"/>
    <w:rsid w:val="00E978BA"/>
    <w:rsid w:val="00E97DCD"/>
    <w:rsid w:val="00EA1EAC"/>
    <w:rsid w:val="00EA6956"/>
    <w:rsid w:val="00EA6D74"/>
    <w:rsid w:val="00EB0EAC"/>
    <w:rsid w:val="00EB189D"/>
    <w:rsid w:val="00EB3E56"/>
    <w:rsid w:val="00EB53E4"/>
    <w:rsid w:val="00EB573A"/>
    <w:rsid w:val="00EC2401"/>
    <w:rsid w:val="00EC3672"/>
    <w:rsid w:val="00EC42E4"/>
    <w:rsid w:val="00EC4A41"/>
    <w:rsid w:val="00EC54B3"/>
    <w:rsid w:val="00EC725C"/>
    <w:rsid w:val="00ED1CD8"/>
    <w:rsid w:val="00ED28BB"/>
    <w:rsid w:val="00ED66E6"/>
    <w:rsid w:val="00EE09D3"/>
    <w:rsid w:val="00EE5FFB"/>
    <w:rsid w:val="00EE65A0"/>
    <w:rsid w:val="00EE6C60"/>
    <w:rsid w:val="00EE6D5B"/>
    <w:rsid w:val="00EE6F37"/>
    <w:rsid w:val="00EE7C7C"/>
    <w:rsid w:val="00EF38AD"/>
    <w:rsid w:val="00EF51C2"/>
    <w:rsid w:val="00EF614C"/>
    <w:rsid w:val="00F00C66"/>
    <w:rsid w:val="00F02E88"/>
    <w:rsid w:val="00F06EFB"/>
    <w:rsid w:val="00F0775A"/>
    <w:rsid w:val="00F07C35"/>
    <w:rsid w:val="00F11A6C"/>
    <w:rsid w:val="00F120D5"/>
    <w:rsid w:val="00F1292E"/>
    <w:rsid w:val="00F152C1"/>
    <w:rsid w:val="00F17F9F"/>
    <w:rsid w:val="00F211C3"/>
    <w:rsid w:val="00F21466"/>
    <w:rsid w:val="00F23D19"/>
    <w:rsid w:val="00F24439"/>
    <w:rsid w:val="00F2580D"/>
    <w:rsid w:val="00F3039C"/>
    <w:rsid w:val="00F459CD"/>
    <w:rsid w:val="00F508A1"/>
    <w:rsid w:val="00F51B71"/>
    <w:rsid w:val="00F522BF"/>
    <w:rsid w:val="00F52516"/>
    <w:rsid w:val="00F526E3"/>
    <w:rsid w:val="00F533AF"/>
    <w:rsid w:val="00F54CE3"/>
    <w:rsid w:val="00F57422"/>
    <w:rsid w:val="00F57659"/>
    <w:rsid w:val="00F61202"/>
    <w:rsid w:val="00F61623"/>
    <w:rsid w:val="00F66761"/>
    <w:rsid w:val="00F66F32"/>
    <w:rsid w:val="00F67EA9"/>
    <w:rsid w:val="00F705E2"/>
    <w:rsid w:val="00F73F7F"/>
    <w:rsid w:val="00F74210"/>
    <w:rsid w:val="00F76743"/>
    <w:rsid w:val="00F80657"/>
    <w:rsid w:val="00F818A5"/>
    <w:rsid w:val="00F82C6E"/>
    <w:rsid w:val="00F83162"/>
    <w:rsid w:val="00F84C5D"/>
    <w:rsid w:val="00F84E7F"/>
    <w:rsid w:val="00F862F5"/>
    <w:rsid w:val="00F86FF9"/>
    <w:rsid w:val="00F87A41"/>
    <w:rsid w:val="00F9135F"/>
    <w:rsid w:val="00F916FE"/>
    <w:rsid w:val="00F94736"/>
    <w:rsid w:val="00F95B27"/>
    <w:rsid w:val="00F9760B"/>
    <w:rsid w:val="00F97E64"/>
    <w:rsid w:val="00FA02DD"/>
    <w:rsid w:val="00FA11C1"/>
    <w:rsid w:val="00FA1DC7"/>
    <w:rsid w:val="00FA1EFB"/>
    <w:rsid w:val="00FA2AFC"/>
    <w:rsid w:val="00FA34D5"/>
    <w:rsid w:val="00FA48A7"/>
    <w:rsid w:val="00FA4A37"/>
    <w:rsid w:val="00FA7CCC"/>
    <w:rsid w:val="00FB0913"/>
    <w:rsid w:val="00FB1178"/>
    <w:rsid w:val="00FB3C1C"/>
    <w:rsid w:val="00FB633A"/>
    <w:rsid w:val="00FB76F5"/>
    <w:rsid w:val="00FC0976"/>
    <w:rsid w:val="00FC0D93"/>
    <w:rsid w:val="00FC420F"/>
    <w:rsid w:val="00FC6C18"/>
    <w:rsid w:val="00FD0940"/>
    <w:rsid w:val="00FD276D"/>
    <w:rsid w:val="00FD2C89"/>
    <w:rsid w:val="00FD4C07"/>
    <w:rsid w:val="00FD581E"/>
    <w:rsid w:val="00FD6C81"/>
    <w:rsid w:val="00FD71A7"/>
    <w:rsid w:val="00FE186D"/>
    <w:rsid w:val="00FE5025"/>
    <w:rsid w:val="00FE7FF4"/>
    <w:rsid w:val="00FF3C56"/>
    <w:rsid w:val="00FF4E8F"/>
    <w:rsid w:val="00FF53DA"/>
    <w:rsid w:val="00FF7078"/>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0BAE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6256B6"/>
    <w:pPr>
      <w:suppressAutoHyphens/>
      <w:spacing w:after="80" w:line="240" w:lineRule="auto"/>
      <w:jc w:val="both"/>
    </w:pPr>
    <w:rPr>
      <w:rFonts w:ascii="Arial" w:eastAsia="Calibri" w:hAnsi="Arial" w:cs="Arial"/>
      <w:color w:val="00000A"/>
      <w:lang w:val="en-US" w:eastAsia="en-US"/>
    </w:rPr>
  </w:style>
  <w:style w:type="paragraph" w:styleId="berschrift1">
    <w:name w:val="heading 1"/>
    <w:basedOn w:val="Standard"/>
    <w:link w:val="berschrift1Zchn"/>
    <w:uiPriority w:val="9"/>
    <w:qFormat/>
    <w:rsid w:val="004971E1"/>
    <w:pPr>
      <w:keepNext/>
      <w:keepLines/>
      <w:numPr>
        <w:numId w:val="1"/>
      </w:numPr>
      <w:spacing w:after="160"/>
      <w:jc w:val="left"/>
      <w:outlineLvl w:val="0"/>
    </w:pPr>
    <w:rPr>
      <w:rFonts w:eastAsia="Times New Roman"/>
      <w:b/>
      <w:bCs/>
      <w:sz w:val="28"/>
      <w:szCs w:val="28"/>
    </w:rPr>
  </w:style>
  <w:style w:type="paragraph" w:styleId="berschrift2">
    <w:name w:val="heading 2"/>
    <w:basedOn w:val="Standard"/>
    <w:link w:val="berschrift2Zchn"/>
    <w:uiPriority w:val="9"/>
    <w:qFormat/>
    <w:rsid w:val="00536AAC"/>
    <w:pPr>
      <w:keepNext/>
      <w:numPr>
        <w:ilvl w:val="1"/>
        <w:numId w:val="1"/>
      </w:numPr>
      <w:spacing w:before="240" w:after="60"/>
      <w:jc w:val="left"/>
      <w:outlineLvl w:val="1"/>
    </w:pPr>
    <w:rPr>
      <w:rFonts w:eastAsia="Times New Roman"/>
      <w:b/>
      <w:bCs/>
      <w:color w:val="000000"/>
      <w:sz w:val="24"/>
      <w:szCs w:val="24"/>
      <w:lang w:eastAsia="de-DE"/>
    </w:rPr>
  </w:style>
  <w:style w:type="paragraph" w:styleId="berschrift3">
    <w:name w:val="heading 3"/>
    <w:basedOn w:val="berschrift4"/>
    <w:link w:val="berschrift3Zchn"/>
    <w:uiPriority w:val="9"/>
    <w:qFormat/>
    <w:rsid w:val="004971E1"/>
    <w:pPr>
      <w:numPr>
        <w:numId w:val="0"/>
      </w:numPr>
      <w:spacing w:before="200" w:after="120"/>
      <w:outlineLvl w:val="2"/>
    </w:pPr>
    <w:rPr>
      <w:iCs w:val="0"/>
      <w:sz w:val="22"/>
    </w:rPr>
  </w:style>
  <w:style w:type="paragraph" w:styleId="berschrift4">
    <w:name w:val="heading 4"/>
    <w:basedOn w:val="Standard"/>
    <w:link w:val="berschrift4Zchn"/>
    <w:uiPriority w:val="9"/>
    <w:qFormat/>
    <w:rsid w:val="004971E1"/>
    <w:pPr>
      <w:keepNext/>
      <w:keepLines/>
      <w:numPr>
        <w:numId w:val="30"/>
      </w:numPr>
      <w:spacing w:before="160" w:after="100"/>
      <w:jc w:val="left"/>
      <w:outlineLvl w:val="3"/>
    </w:pPr>
    <w:rPr>
      <w:rFonts w:eastAsia="Times New Roman"/>
      <w:b/>
      <w:bCs/>
      <w:iCs/>
      <w:sz w:val="20"/>
      <w:lang w:eastAsia="de-DE"/>
    </w:rPr>
  </w:style>
  <w:style w:type="paragraph" w:styleId="berschrift5">
    <w:name w:val="heading 5"/>
    <w:basedOn w:val="Standard"/>
    <w:next w:val="Standard"/>
    <w:link w:val="berschrift5Zchn"/>
    <w:uiPriority w:val="9"/>
    <w:unhideWhenUsed/>
    <w:qFormat/>
    <w:rsid w:val="009E7D4A"/>
    <w:pPr>
      <w:keepNext/>
      <w:keepLines/>
      <w:spacing w:before="200"/>
      <w:outlineLvl w:val="4"/>
    </w:pPr>
    <w:rPr>
      <w:rFonts w:asciiTheme="minorBidi" w:eastAsiaTheme="majorEastAsia" w:hAnsiTheme="minorBidi" w:cstheme="minorBidi"/>
      <w:b/>
      <w:bCs/>
      <w:color w:val="auto"/>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143E4"/>
    <w:rPr>
      <w:rFonts w:ascii="Arial" w:eastAsia="Times New Roman" w:hAnsi="Arial" w:cs="Arial"/>
      <w:b/>
      <w:bCs/>
      <w:color w:val="00000A"/>
      <w:sz w:val="28"/>
      <w:szCs w:val="28"/>
      <w:lang w:val="en-US" w:eastAsia="en-US"/>
    </w:rPr>
  </w:style>
  <w:style w:type="character" w:customStyle="1" w:styleId="berschrift2Zchn">
    <w:name w:val="Überschrift 2 Zchn"/>
    <w:link w:val="berschrift2"/>
    <w:uiPriority w:val="9"/>
    <w:rsid w:val="00536AAC"/>
    <w:rPr>
      <w:rFonts w:ascii="Arial" w:eastAsia="Times New Roman" w:hAnsi="Arial" w:cs="Arial"/>
      <w:b/>
      <w:bCs/>
      <w:color w:val="000000"/>
      <w:sz w:val="24"/>
      <w:szCs w:val="24"/>
      <w:lang w:val="en-US"/>
    </w:rPr>
  </w:style>
  <w:style w:type="character" w:customStyle="1" w:styleId="berschrift4Zchn">
    <w:name w:val="Überschrift 4 Zchn"/>
    <w:link w:val="berschrift4"/>
    <w:uiPriority w:val="9"/>
    <w:rsid w:val="004143E4"/>
    <w:rPr>
      <w:rFonts w:ascii="Arial" w:eastAsia="Times New Roman" w:hAnsi="Arial" w:cs="Arial"/>
      <w:b/>
      <w:bCs/>
      <w:iCs/>
      <w:color w:val="00000A"/>
      <w:sz w:val="20"/>
      <w:lang w:val="en-US"/>
    </w:rPr>
  </w:style>
  <w:style w:type="character" w:customStyle="1" w:styleId="berschrift3Zchn">
    <w:name w:val="Überschrift 3 Zchn"/>
    <w:link w:val="berschrift3"/>
    <w:uiPriority w:val="9"/>
    <w:rsid w:val="004143E4"/>
    <w:rPr>
      <w:rFonts w:ascii="Arial" w:eastAsia="Times New Roman" w:hAnsi="Arial" w:cs="Arial"/>
      <w:b/>
      <w:bCs/>
      <w:color w:val="00000A"/>
      <w:lang w:val="en-US"/>
    </w:rPr>
  </w:style>
  <w:style w:type="character" w:customStyle="1" w:styleId="berschrift5Zchn">
    <w:name w:val="Überschrift 5 Zchn"/>
    <w:basedOn w:val="Absatz-Standardschriftart"/>
    <w:link w:val="berschrift5"/>
    <w:uiPriority w:val="9"/>
    <w:rsid w:val="009E7D4A"/>
    <w:rPr>
      <w:rFonts w:asciiTheme="minorBidi" w:eastAsiaTheme="majorEastAsia" w:hAnsiTheme="minorBidi"/>
      <w:b/>
      <w:bCs/>
      <w:sz w:val="20"/>
      <w:szCs w:val="20"/>
      <w:lang w:val="en-US" w:eastAsia="en-US"/>
    </w:rPr>
  </w:style>
  <w:style w:type="character" w:customStyle="1" w:styleId="KopfzeileZchn">
    <w:name w:val="Kopfzeile Zchn"/>
    <w:rPr>
      <w:sz w:val="22"/>
      <w:szCs w:val="22"/>
      <w:lang w:eastAsia="en-US"/>
    </w:rPr>
  </w:style>
  <w:style w:type="character" w:customStyle="1" w:styleId="FuzeileZchn">
    <w:name w:val="Fußzeile Zchn"/>
    <w:uiPriority w:val="99"/>
    <w:rPr>
      <w:sz w:val="22"/>
      <w:szCs w:val="22"/>
      <w:lang w:eastAsia="en-US"/>
    </w:rPr>
  </w:style>
  <w:style w:type="paragraph" w:styleId="StandardWeb">
    <w:name w:val="Normal (Web)"/>
    <w:basedOn w:val="Standard"/>
    <w:uiPriority w:val="99"/>
    <w:unhideWhenUsed/>
    <w:rsid w:val="00050AC5"/>
    <w:pPr>
      <w:suppressAutoHyphens w:val="0"/>
      <w:spacing w:before="100" w:beforeAutospacing="1" w:after="100" w:afterAutospacing="1"/>
      <w:jc w:val="left"/>
    </w:pPr>
    <w:rPr>
      <w:rFonts w:ascii="Times New Roman" w:eastAsiaTheme="minorEastAsia" w:hAnsi="Times New Roman" w:cs="Times New Roman"/>
      <w:color w:val="auto"/>
      <w:sz w:val="24"/>
      <w:szCs w:val="24"/>
      <w:lang w:val="de-DE" w:eastAsia="de-DE"/>
    </w:rPr>
  </w:style>
  <w:style w:type="character" w:customStyle="1" w:styleId="shorttext">
    <w:name w:val="short_text"/>
  </w:style>
  <w:style w:type="character" w:customStyle="1" w:styleId="alt-edited">
    <w:name w:val="alt-edited"/>
  </w:style>
  <w:style w:type="character" w:styleId="Kommentarzeichen">
    <w:name w:val="annotation reference"/>
    <w:uiPriority w:val="99"/>
    <w:rPr>
      <w:sz w:val="16"/>
      <w:szCs w:val="16"/>
    </w:rPr>
  </w:style>
  <w:style w:type="character" w:customStyle="1" w:styleId="KommentartextZchn">
    <w:name w:val="Kommentartext Zchn"/>
    <w:uiPriority w:val="99"/>
    <w:rPr>
      <w:rFonts w:ascii="Arial" w:hAnsi="Arial" w:cs="Arial"/>
      <w:lang w:val="en-US" w:eastAsia="en-US"/>
    </w:rPr>
  </w:style>
  <w:style w:type="character" w:customStyle="1" w:styleId="KommentarthemaZchn">
    <w:name w:val="Kommentarthema Zchn"/>
    <w:uiPriority w:val="99"/>
    <w:rPr>
      <w:rFonts w:ascii="Arial" w:hAnsi="Arial" w:cs="Arial"/>
      <w:b/>
      <w:bCs/>
      <w:lang w:val="en-US" w:eastAsia="en-US"/>
    </w:rPr>
  </w:style>
  <w:style w:type="character" w:customStyle="1" w:styleId="SprechblasentextZchn">
    <w:name w:val="Sprechblasentext Zchn"/>
    <w:uiPriority w:val="99"/>
    <w:rPr>
      <w:rFonts w:ascii="Tahoma" w:hAnsi="Tahoma" w:cs="Tahoma"/>
      <w:sz w:val="16"/>
      <w:szCs w:val="16"/>
      <w:lang w:val="en-US" w:eastAsia="en-US"/>
    </w:rPr>
  </w:style>
  <w:style w:type="character" w:styleId="Funotenzeichen">
    <w:name w:val="footnote reference"/>
    <w:basedOn w:val="Absatz-Standardschriftart"/>
    <w:uiPriority w:val="99"/>
    <w:rsid w:val="00985998"/>
    <w:rPr>
      <w:vertAlign w:val="superscript"/>
    </w:rPr>
  </w:style>
  <w:style w:type="character" w:customStyle="1" w:styleId="TitelZchn">
    <w:name w:val="Titel Zchn"/>
    <w:uiPriority w:val="10"/>
    <w:rPr>
      <w:rFonts w:ascii="Cambria" w:eastAsia="Times New Roman" w:hAnsi="Cambria"/>
      <w:b/>
      <w:bCs/>
      <w:sz w:val="28"/>
      <w:szCs w:val="32"/>
      <w:lang w:eastAsia="en-US"/>
    </w:rPr>
  </w:style>
  <w:style w:type="character" w:customStyle="1" w:styleId="atn">
    <w:name w:val="atn"/>
  </w:style>
  <w:style w:type="character" w:customStyle="1" w:styleId="ListenabsatzZchn">
    <w:name w:val="Listenabsatz Zchn"/>
    <w:rPr>
      <w:rFonts w:ascii="Calibri" w:hAnsi="Calibri" w:cs="Times New Roman"/>
      <w:sz w:val="22"/>
      <w:szCs w:val="22"/>
      <w:lang w:val="de-CH"/>
    </w:rPr>
  </w:style>
  <w:style w:type="character" w:customStyle="1" w:styleId="Internetlink">
    <w:name w:val="Internetlink"/>
    <w:rPr>
      <w:color w:val="0000FF"/>
      <w:u w:val="single"/>
    </w:rPr>
  </w:style>
  <w:style w:type="character" w:customStyle="1" w:styleId="LeitlinienZchn">
    <w:name w:val="Leitlinien Zchn"/>
    <w:rPr>
      <w:rFonts w:ascii="Arial Narrow" w:eastAsia="Times New Roman" w:hAnsi="Arial Narrow"/>
      <w:b/>
      <w:sz w:val="24"/>
      <w:szCs w:val="24"/>
      <w:lang w:val="en-US" w:eastAsia="ru-RU"/>
    </w:rPr>
  </w:style>
  <w:style w:type="character" w:customStyle="1" w:styleId="ListLabel1">
    <w:name w:val="ListLabel 1"/>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
    <w:name w:val="ListLabel 2"/>
    <w:rPr>
      <w:rFonts w:eastAsia="Calibri" w:cs="Times New Roman"/>
    </w:rPr>
  </w:style>
  <w:style w:type="character" w:customStyle="1" w:styleId="ListLabel3">
    <w:name w:val="ListLabel 3"/>
    <w:rPr>
      <w:rFonts w:cs="Courier New"/>
    </w:rPr>
  </w:style>
  <w:style w:type="character" w:customStyle="1" w:styleId="ListLabel4">
    <w:name w:val="ListLabel 4"/>
    <w:rPr>
      <w:rFonts w:cs="TheSans UHH"/>
      <w:lang w:val="de-DE"/>
    </w:rPr>
  </w:style>
  <w:style w:type="character" w:customStyle="1" w:styleId="ListLabel5">
    <w:name w:val="ListLabel 5"/>
    <w:rPr>
      <w:rFonts w:cs="TheSans UHH"/>
    </w:rPr>
  </w:style>
  <w:style w:type="character" w:customStyle="1" w:styleId="ListLabel6">
    <w:name w:val="ListLabel 6"/>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unotenanker">
    <w:name w:val="Fußnotenanker"/>
    <w:rPr>
      <w:vertAlign w:val="superscript"/>
    </w:rPr>
  </w:style>
  <w:style w:type="character" w:customStyle="1" w:styleId="Aufzhlungszeichen1">
    <w:name w:val="Aufzählungszeichen1"/>
    <w:rPr>
      <w:rFonts w:ascii="OpenSymbol" w:eastAsia="OpenSymbol" w:hAnsi="OpenSymbol" w:cs="OpenSymbol"/>
    </w:rPr>
  </w:style>
  <w:style w:type="character" w:customStyle="1" w:styleId="Endnotenanker">
    <w:name w:val="Endnotenanker"/>
    <w:rPr>
      <w:vertAlign w:val="superscript"/>
    </w:rPr>
  </w:style>
  <w:style w:type="character" w:customStyle="1" w:styleId="ListLabel7">
    <w:name w:val="ListLabel 7"/>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
    <w:name w:val="ListLabel 8"/>
    <w:rPr>
      <w:rFonts w:cs="Calibri"/>
    </w:rPr>
  </w:style>
  <w:style w:type="character" w:customStyle="1" w:styleId="ListLabel9">
    <w:name w:val="ListLabel 9"/>
    <w:rPr>
      <w:rFonts w:cs="Courier New"/>
    </w:rPr>
  </w:style>
  <w:style w:type="character" w:customStyle="1" w:styleId="ListLabel10">
    <w:name w:val="ListLabel 10"/>
    <w:rPr>
      <w:rFonts w:cs="Wingdings"/>
    </w:rPr>
  </w:style>
  <w:style w:type="character" w:customStyle="1" w:styleId="ListLabel11">
    <w:name w:val="ListLabel 11"/>
    <w:rPr>
      <w:rFonts w:cs="Symbol"/>
    </w:rPr>
  </w:style>
  <w:style w:type="character" w:customStyle="1" w:styleId="ListLabel12">
    <w:name w:val="ListLabel 12"/>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3">
    <w:name w:val="ListLabel 13"/>
    <w:rPr>
      <w:rFonts w:cs="TheSans UHH"/>
    </w:rPr>
  </w:style>
  <w:style w:type="character" w:customStyle="1" w:styleId="ListLabel14">
    <w:name w:val="ListLabel 14"/>
    <w:rPr>
      <w:rFonts w:cs="OpenSymbol"/>
    </w:rPr>
  </w:style>
  <w:style w:type="character" w:customStyle="1" w:styleId="ListLabel15">
    <w:name w:val="ListLabel 15"/>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6">
    <w:name w:val="ListLabel 16"/>
    <w:rPr>
      <w:rFonts w:cs="Calibri"/>
    </w:rPr>
  </w:style>
  <w:style w:type="character" w:customStyle="1" w:styleId="ListLabel17">
    <w:name w:val="ListLabel 17"/>
    <w:rPr>
      <w:rFonts w:cs="Courier New"/>
    </w:rPr>
  </w:style>
  <w:style w:type="character" w:customStyle="1" w:styleId="ListLabel18">
    <w:name w:val="ListLabel 18"/>
    <w:rPr>
      <w:rFonts w:cs="Wingdings"/>
    </w:rPr>
  </w:style>
  <w:style w:type="character" w:customStyle="1" w:styleId="ListLabel19">
    <w:name w:val="ListLabel 19"/>
    <w:rPr>
      <w:rFonts w:cs="Symbol"/>
    </w:rPr>
  </w:style>
  <w:style w:type="character" w:customStyle="1" w:styleId="ListLabel20">
    <w:name w:val="ListLabel 20"/>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1">
    <w:name w:val="ListLabel 21"/>
    <w:rPr>
      <w:rFonts w:cs="TheSans UHH"/>
    </w:rPr>
  </w:style>
  <w:style w:type="character" w:customStyle="1" w:styleId="ListLabel22">
    <w:name w:val="ListLabel 22"/>
    <w:rPr>
      <w:rFonts w:cs="OpenSymbol"/>
    </w:rPr>
  </w:style>
  <w:style w:type="character" w:styleId="Endnotenzeichen">
    <w:name w:val="endnote reference"/>
  </w:style>
  <w:style w:type="character" w:customStyle="1" w:styleId="Nummerierungszeichen">
    <w:name w:val="Nummerierungszeichen"/>
  </w:style>
  <w:style w:type="paragraph" w:customStyle="1" w:styleId="berschrift">
    <w:name w:val="Überschrift"/>
    <w:basedOn w:val="Standard"/>
    <w:next w:val="Textkrper"/>
    <w:pPr>
      <w:keepNext/>
      <w:spacing w:before="240" w:after="120"/>
    </w:pPr>
    <w:rPr>
      <w:rFonts w:eastAsia="DejaVu Sans" w:cs="Lohit Hindi"/>
      <w:sz w:val="28"/>
      <w:szCs w:val="28"/>
    </w:rPr>
  </w:style>
  <w:style w:type="paragraph" w:styleId="Textkrper">
    <w:name w:val="Body Text"/>
    <w:basedOn w:val="Standard"/>
    <w:link w:val="TextkrperZchn"/>
    <w:uiPriority w:val="99"/>
    <w:pPr>
      <w:spacing w:after="120"/>
    </w:pPr>
  </w:style>
  <w:style w:type="character" w:customStyle="1" w:styleId="TextkrperZchn">
    <w:name w:val="Textkörper Zchn"/>
    <w:link w:val="Textkrper"/>
    <w:uiPriority w:val="99"/>
    <w:rsid w:val="004143E4"/>
    <w:rPr>
      <w:rFonts w:ascii="Arial" w:eastAsia="Calibri" w:hAnsi="Arial" w:cs="Arial"/>
      <w:color w:val="00000A"/>
      <w:lang w:val="en-US" w:eastAsia="en-US"/>
    </w:rPr>
  </w:style>
  <w:style w:type="paragraph" w:styleId="Liste">
    <w:name w:val="List"/>
    <w:basedOn w:val="Textkrper"/>
    <w:rPr>
      <w:rFonts w:cs="Lohit Hindi"/>
    </w:rPr>
  </w:style>
  <w:style w:type="paragraph" w:styleId="Beschriftung">
    <w:name w:val="caption"/>
    <w:basedOn w:val="Standard"/>
    <w:qFormat/>
    <w:pPr>
      <w:suppressLineNumbers/>
      <w:spacing w:before="120" w:after="120"/>
    </w:pPr>
    <w:rPr>
      <w:rFonts w:cs="Lohit Hindi"/>
      <w:i/>
      <w:iCs/>
      <w:sz w:val="24"/>
      <w:szCs w:val="24"/>
    </w:rPr>
  </w:style>
  <w:style w:type="paragraph" w:customStyle="1" w:styleId="Verzeichnis">
    <w:name w:val="Verzeichnis"/>
    <w:basedOn w:val="Standard"/>
    <w:pPr>
      <w:suppressLineNumbers/>
    </w:pPr>
    <w:rPr>
      <w:rFonts w:cs="Lohit Hindi"/>
    </w:rPr>
  </w:style>
  <w:style w:type="paragraph" w:customStyle="1" w:styleId="Legende">
    <w:name w:val="Legende"/>
    <w:basedOn w:val="Standard"/>
    <w:qFormat/>
    <w:rsid w:val="0047624B"/>
    <w:pPr>
      <w:spacing w:after="0"/>
    </w:pPr>
    <w:rPr>
      <w:rFonts w:asciiTheme="minorBidi" w:hAnsiTheme="minorBidi"/>
      <w:color w:val="000000"/>
      <w:kern w:val="24"/>
      <w:sz w:val="20"/>
      <w:szCs w:val="20"/>
    </w:rPr>
  </w:style>
  <w:style w:type="paragraph" w:styleId="Listenabsatz">
    <w:name w:val="List Paragraph"/>
    <w:basedOn w:val="Standard"/>
    <w:uiPriority w:val="34"/>
    <w:qFormat/>
    <w:rsid w:val="006256B6"/>
    <w:pPr>
      <w:numPr>
        <w:numId w:val="2"/>
      </w:numPr>
    </w:pPr>
    <w:rPr>
      <w:rFonts w:asciiTheme="minorBidi" w:hAnsiTheme="minorBidi" w:cstheme="minorBidi"/>
      <w:iCs/>
      <w:lang w:eastAsia="de-DE"/>
    </w:rPr>
  </w:style>
  <w:style w:type="paragraph" w:styleId="Kopfzeile">
    <w:name w:val="header"/>
    <w:basedOn w:val="Standard"/>
    <w:pPr>
      <w:tabs>
        <w:tab w:val="center" w:pos="4536"/>
        <w:tab w:val="right" w:pos="9072"/>
      </w:tabs>
    </w:pPr>
  </w:style>
  <w:style w:type="paragraph" w:styleId="Fuzeile">
    <w:name w:val="footer"/>
    <w:basedOn w:val="Standard"/>
    <w:uiPriority w:val="99"/>
    <w:pPr>
      <w:tabs>
        <w:tab w:val="center" w:pos="4536"/>
        <w:tab w:val="right" w:pos="9072"/>
      </w:tabs>
    </w:pPr>
  </w:style>
  <w:style w:type="paragraph" w:styleId="Kommentartext">
    <w:name w:val="annotation text"/>
    <w:basedOn w:val="Standard"/>
    <w:uiPriority w:val="99"/>
    <w:rPr>
      <w:sz w:val="20"/>
      <w:szCs w:val="20"/>
    </w:rPr>
  </w:style>
  <w:style w:type="paragraph" w:styleId="Kommentarthema">
    <w:name w:val="annotation subject"/>
    <w:basedOn w:val="Kommentartext"/>
    <w:uiPriority w:val="99"/>
    <w:rPr>
      <w:b/>
      <w:bCs/>
    </w:rPr>
  </w:style>
  <w:style w:type="paragraph" w:styleId="Sprechblasentext">
    <w:name w:val="Balloon Text"/>
    <w:basedOn w:val="Standard"/>
    <w:uiPriority w:val="99"/>
    <w:pPr>
      <w:spacing w:after="0"/>
    </w:pPr>
    <w:rPr>
      <w:rFonts w:ascii="Tahoma" w:hAnsi="Tahoma" w:cs="Tahoma"/>
      <w:sz w:val="16"/>
      <w:szCs w:val="16"/>
    </w:rPr>
  </w:style>
  <w:style w:type="paragraph" w:styleId="berarbeitung">
    <w:name w:val="Revision"/>
    <w:pPr>
      <w:suppressAutoHyphens/>
    </w:pPr>
    <w:rPr>
      <w:rFonts w:ascii="Arial" w:eastAsia="Calibri" w:hAnsi="Arial" w:cs="Arial"/>
      <w:color w:val="00000A"/>
      <w:lang w:val="en-US" w:eastAsia="en-US"/>
    </w:rPr>
  </w:style>
  <w:style w:type="paragraph" w:styleId="Funotentext">
    <w:name w:val="footnote text"/>
    <w:basedOn w:val="Standard"/>
    <w:link w:val="FunotentextZchn"/>
    <w:uiPriority w:val="99"/>
    <w:rsid w:val="00985998"/>
    <w:rPr>
      <w:sz w:val="20"/>
      <w:szCs w:val="20"/>
    </w:rPr>
  </w:style>
  <w:style w:type="character" w:customStyle="1" w:styleId="FunotentextZchn">
    <w:name w:val="Fußnotentext Zchn"/>
    <w:link w:val="Funotentext"/>
    <w:uiPriority w:val="99"/>
    <w:rsid w:val="004143E4"/>
    <w:rPr>
      <w:rFonts w:ascii="Arial" w:eastAsia="Calibri" w:hAnsi="Arial" w:cs="Arial"/>
      <w:color w:val="00000A"/>
      <w:sz w:val="20"/>
      <w:szCs w:val="20"/>
      <w:lang w:val="en-US" w:eastAsia="en-US"/>
    </w:rPr>
  </w:style>
  <w:style w:type="paragraph" w:styleId="Titel">
    <w:name w:val="Title"/>
    <w:basedOn w:val="Standard"/>
    <w:uiPriority w:val="10"/>
    <w:qFormat/>
    <w:pPr>
      <w:spacing w:after="240"/>
      <w:jc w:val="center"/>
    </w:pPr>
    <w:rPr>
      <w:rFonts w:ascii="Cambria" w:eastAsia="Times New Roman" w:hAnsi="Cambria" w:cs="Times New Roman"/>
      <w:b/>
      <w:bCs/>
      <w:sz w:val="28"/>
      <w:szCs w:val="32"/>
    </w:rPr>
  </w:style>
  <w:style w:type="paragraph" w:customStyle="1" w:styleId="Leitlinien">
    <w:name w:val="Leitlinien"/>
    <w:basedOn w:val="Standard"/>
    <w:rsid w:val="009D1428"/>
    <w:pPr>
      <w:spacing w:after="0"/>
    </w:pPr>
    <w:rPr>
      <w:rFonts w:ascii="Arial Narrow" w:eastAsia="Times New Roman" w:hAnsi="Arial Narrow" w:cs="Times New Roman"/>
      <w:b/>
      <w:lang w:val="ru-RU" w:eastAsia="ru-RU"/>
    </w:rPr>
  </w:style>
  <w:style w:type="paragraph" w:customStyle="1" w:styleId="Beispiel">
    <w:name w:val="Beispiel"/>
    <w:basedOn w:val="Standard"/>
    <w:link w:val="BeispielChar"/>
    <w:qFormat/>
    <w:rPr>
      <w:sz w:val="20"/>
    </w:rPr>
  </w:style>
  <w:style w:type="character" w:customStyle="1" w:styleId="BeispielChar">
    <w:name w:val="Beispiel Char"/>
    <w:link w:val="Beispiel"/>
    <w:rsid w:val="004143E4"/>
    <w:rPr>
      <w:rFonts w:ascii="Arial" w:eastAsia="Calibri" w:hAnsi="Arial" w:cs="Arial"/>
      <w:color w:val="00000A"/>
      <w:sz w:val="20"/>
      <w:lang w:val="en-US" w:eastAsia="en-US"/>
    </w:rPr>
  </w:style>
  <w:style w:type="paragraph" w:customStyle="1" w:styleId="Rahmeninhalt">
    <w:name w:val="Rahmeninhalt"/>
    <w:basedOn w:val="Standard"/>
  </w:style>
  <w:style w:type="paragraph" w:customStyle="1" w:styleId="Funote">
    <w:name w:val="Fußnote"/>
    <w:basedOn w:val="Standard"/>
    <w:qFormat/>
    <w:rsid w:val="006B17DD"/>
    <w:pPr>
      <w:suppressAutoHyphens w:val="0"/>
    </w:pPr>
  </w:style>
  <w:style w:type="paragraph" w:customStyle="1" w:styleId="TabellenInhalt">
    <w:name w:val="Tabellen Inhalt"/>
    <w:basedOn w:val="Standard"/>
  </w:style>
  <w:style w:type="character" w:customStyle="1" w:styleId="hps">
    <w:name w:val="hps"/>
    <w:basedOn w:val="Absatz-Standardschriftart"/>
    <w:rsid w:val="000319D6"/>
  </w:style>
  <w:style w:type="character" w:customStyle="1" w:styleId="FormatvorlageKursiv">
    <w:name w:val="Formatvorlage Kursiv"/>
    <w:rsid w:val="004143E4"/>
    <w:rPr>
      <w:i/>
      <w:iCs/>
      <w:lang w:val="en-US"/>
    </w:rPr>
  </w:style>
  <w:style w:type="character" w:styleId="Seitenzahl">
    <w:name w:val="page number"/>
    <w:rsid w:val="004143E4"/>
  </w:style>
  <w:style w:type="character" w:styleId="Hyperlink">
    <w:name w:val="Hyperlink"/>
    <w:uiPriority w:val="99"/>
    <w:rsid w:val="004143E4"/>
    <w:rPr>
      <w:color w:val="0000FF"/>
      <w:u w:val="single"/>
    </w:rPr>
  </w:style>
  <w:style w:type="paragraph" w:customStyle="1" w:styleId="Litrtr">
    <w:name w:val="Litrtr"/>
    <w:basedOn w:val="Beispiel"/>
    <w:rsid w:val="004143E4"/>
    <w:pPr>
      <w:suppressAutoHyphens w:val="0"/>
      <w:spacing w:after="0"/>
      <w:ind w:left="300" w:hanging="300"/>
    </w:pPr>
    <w:rPr>
      <w:rFonts w:eastAsia="Times New Roman" w:cs="Times New Roman"/>
      <w:color w:val="auto"/>
      <w:szCs w:val="20"/>
      <w:lang w:eastAsia="de-DE"/>
    </w:rPr>
  </w:style>
  <w:style w:type="character" w:customStyle="1" w:styleId="Funotenzeichen1">
    <w:name w:val="Fußnotenzeichen1"/>
    <w:rsid w:val="004143E4"/>
    <w:rPr>
      <w:vertAlign w:val="superscript"/>
    </w:rPr>
  </w:style>
  <w:style w:type="paragraph" w:customStyle="1" w:styleId="Textkrper-Einzug21">
    <w:name w:val="Textkörper-Einzug 21"/>
    <w:basedOn w:val="Standard"/>
    <w:rsid w:val="004143E4"/>
    <w:pPr>
      <w:suppressAutoHyphens w:val="0"/>
      <w:spacing w:after="120" w:line="360" w:lineRule="exact"/>
      <w:ind w:left="709" w:hanging="709"/>
      <w:jc w:val="left"/>
    </w:pPr>
    <w:rPr>
      <w:rFonts w:ascii="Times New Roman" w:eastAsia="Times New Roman" w:hAnsi="Times New Roman" w:cs="Times New Roman"/>
      <w:color w:val="auto"/>
      <w:szCs w:val="20"/>
      <w:lang w:val="de-DE" w:eastAsia="zh-CN"/>
    </w:rPr>
  </w:style>
  <w:style w:type="paragraph" w:customStyle="1" w:styleId="Rolle">
    <w:name w:val="Rolle"/>
    <w:basedOn w:val="Standard"/>
    <w:rsid w:val="004143E4"/>
    <w:pPr>
      <w:pageBreakBefore/>
      <w:suppressAutoHyphens w:val="0"/>
      <w:spacing w:after="120"/>
      <w:jc w:val="left"/>
    </w:pPr>
    <w:rPr>
      <w:rFonts w:eastAsia="Times New Roman"/>
      <w:b/>
      <w:color w:val="auto"/>
      <w:szCs w:val="24"/>
      <w:lang w:val="de-DE" w:eastAsia="de-DE"/>
    </w:rPr>
  </w:style>
  <w:style w:type="paragraph" w:customStyle="1" w:styleId="Einleitung">
    <w:name w:val="Einleitung"/>
    <w:basedOn w:val="Standard"/>
    <w:next w:val="Standard"/>
    <w:rsid w:val="004143E4"/>
    <w:pPr>
      <w:suppressAutoHyphens w:val="0"/>
      <w:spacing w:line="260" w:lineRule="atLeast"/>
    </w:pPr>
    <w:rPr>
      <w:rFonts w:eastAsia="Times New Roman" w:cs="Times New Roman"/>
      <w:i/>
      <w:color w:val="auto"/>
      <w:szCs w:val="20"/>
      <w:lang w:val="de-DE" w:eastAsia="de-DE"/>
    </w:rPr>
  </w:style>
  <w:style w:type="paragraph" w:customStyle="1" w:styleId="GrafikenStandard">
    <w:name w:val="Grafiken Standard"/>
    <w:basedOn w:val="Standard"/>
    <w:next w:val="Standard"/>
    <w:link w:val="GrafikenStandardZchn"/>
    <w:uiPriority w:val="99"/>
    <w:rsid w:val="004143E4"/>
    <w:pPr>
      <w:suppressAutoHyphens w:val="0"/>
      <w:spacing w:after="0"/>
    </w:pPr>
    <w:rPr>
      <w:rFonts w:ascii="Verdana" w:eastAsia="Times New Roman" w:hAnsi="Verdana" w:cs="Times New Roman"/>
      <w:color w:val="auto"/>
      <w:sz w:val="24"/>
      <w:szCs w:val="24"/>
      <w:lang w:eastAsia="de-DE"/>
    </w:rPr>
  </w:style>
  <w:style w:type="character" w:customStyle="1" w:styleId="GrafikenStandardZchn">
    <w:name w:val="Grafiken Standard Zchn"/>
    <w:link w:val="GrafikenStandard"/>
    <w:uiPriority w:val="99"/>
    <w:locked/>
    <w:rsid w:val="004143E4"/>
    <w:rPr>
      <w:rFonts w:ascii="Verdana" w:eastAsia="Times New Roman" w:hAnsi="Verdana" w:cs="Times New Roman"/>
      <w:sz w:val="24"/>
      <w:szCs w:val="24"/>
      <w:lang w:val="en-US"/>
    </w:rPr>
  </w:style>
  <w:style w:type="paragraph" w:styleId="Blocktext">
    <w:name w:val="Block Text"/>
    <w:basedOn w:val="Standard"/>
    <w:next w:val="Standard"/>
    <w:link w:val="BlocktextZchn"/>
    <w:uiPriority w:val="29"/>
    <w:qFormat/>
    <w:rsid w:val="004143E4"/>
    <w:pPr>
      <w:suppressAutoHyphens w:val="0"/>
    </w:pPr>
    <w:rPr>
      <w:i/>
      <w:iCs/>
      <w:color w:val="000000"/>
    </w:rPr>
  </w:style>
  <w:style w:type="character" w:customStyle="1" w:styleId="BlocktextZchn">
    <w:name w:val="Blocktext Zchn"/>
    <w:basedOn w:val="Absatz-Standardschriftart"/>
    <w:link w:val="Blocktext"/>
    <w:uiPriority w:val="29"/>
    <w:rsid w:val="004143E4"/>
    <w:rPr>
      <w:rFonts w:ascii="Arial" w:eastAsia="Calibri" w:hAnsi="Arial" w:cs="Arial"/>
      <w:i/>
      <w:iCs/>
      <w:color w:val="000000"/>
      <w:lang w:val="en-US" w:eastAsia="en-US"/>
    </w:rPr>
  </w:style>
  <w:style w:type="paragraph" w:customStyle="1" w:styleId="Trainer">
    <w:name w:val="Trainer"/>
    <w:basedOn w:val="Beispiel"/>
    <w:qFormat/>
    <w:rsid w:val="004143E4"/>
    <w:pPr>
      <w:shd w:val="clear" w:color="auto" w:fill="D9D9D9"/>
      <w:suppressAutoHyphens w:val="0"/>
    </w:pPr>
    <w:rPr>
      <w:i/>
      <w:iCs/>
      <w:color w:val="000000"/>
      <w:lang w:val="en"/>
    </w:rPr>
  </w:style>
  <w:style w:type="paragraph" w:customStyle="1" w:styleId="Leitfrage">
    <w:name w:val="Leitfrage"/>
    <w:basedOn w:val="Leitlinien"/>
    <w:link w:val="LeitfrageZchn"/>
    <w:qFormat/>
    <w:rsid w:val="004143E4"/>
    <w:pPr>
      <w:suppressAutoHyphens w:val="0"/>
    </w:pPr>
    <w:rPr>
      <w:rFonts w:ascii="Arial" w:hAnsi="Arial" w:cs="Arial"/>
      <w:color w:val="auto"/>
    </w:rPr>
  </w:style>
  <w:style w:type="character" w:customStyle="1" w:styleId="LeitfrageZchn">
    <w:name w:val="Leitfrage Zchn"/>
    <w:link w:val="Leitfrage"/>
    <w:rsid w:val="004143E4"/>
    <w:rPr>
      <w:rFonts w:ascii="Arial" w:eastAsia="Times New Roman" w:hAnsi="Arial" w:cs="Arial"/>
      <w:b/>
      <w:lang w:val="en-US" w:eastAsia="ru-RU"/>
    </w:rPr>
  </w:style>
  <w:style w:type="paragraph" w:styleId="Untertitel">
    <w:name w:val="Subtitle"/>
    <w:basedOn w:val="Standard"/>
    <w:next w:val="Standard"/>
    <w:link w:val="UntertitelZchn"/>
    <w:uiPriority w:val="11"/>
    <w:qFormat/>
    <w:rsid w:val="004143E4"/>
    <w:pPr>
      <w:numPr>
        <w:ilvl w:val="1"/>
      </w:numPr>
      <w:suppressAutoHyphens w:val="0"/>
      <w:spacing w:after="200" w:line="276" w:lineRule="auto"/>
      <w:jc w:val="left"/>
    </w:pPr>
    <w:rPr>
      <w:rFonts w:ascii="Cambria" w:eastAsia="Times New Roman" w:hAnsi="Cambria" w:cs="Times New Roman"/>
      <w:i/>
      <w:iCs/>
      <w:color w:val="4F81BD"/>
      <w:spacing w:val="15"/>
      <w:sz w:val="24"/>
      <w:szCs w:val="24"/>
      <w:lang w:val="de-DE" w:eastAsia="de-DE"/>
    </w:rPr>
  </w:style>
  <w:style w:type="character" w:customStyle="1" w:styleId="UntertitelZchn">
    <w:name w:val="Untertitel Zchn"/>
    <w:basedOn w:val="Absatz-Standardschriftart"/>
    <w:link w:val="Untertitel"/>
    <w:uiPriority w:val="11"/>
    <w:rsid w:val="004143E4"/>
    <w:rPr>
      <w:rFonts w:ascii="Cambria" w:eastAsia="Times New Roman" w:hAnsi="Cambria" w:cs="Times New Roman"/>
      <w:i/>
      <w:iCs/>
      <w:color w:val="4F81BD"/>
      <w:spacing w:val="15"/>
      <w:sz w:val="24"/>
      <w:szCs w:val="24"/>
    </w:rPr>
  </w:style>
  <w:style w:type="paragraph" w:styleId="Verzeichnis1">
    <w:name w:val="toc 1"/>
    <w:basedOn w:val="Standard"/>
    <w:next w:val="Standard"/>
    <w:autoRedefine/>
    <w:uiPriority w:val="39"/>
    <w:unhideWhenUsed/>
    <w:qFormat/>
    <w:rsid w:val="0084729E"/>
    <w:pPr>
      <w:tabs>
        <w:tab w:val="left" w:pos="993"/>
        <w:tab w:val="right" w:leader="dot" w:pos="9062"/>
      </w:tabs>
      <w:suppressAutoHyphens w:val="0"/>
      <w:spacing w:after="100"/>
    </w:pPr>
    <w:rPr>
      <w:rFonts w:eastAsia="Times New Roman"/>
      <w:b/>
      <w:bCs/>
      <w:noProof/>
      <w:color w:val="000000"/>
      <w:sz w:val="24"/>
      <w:szCs w:val="24"/>
      <w:lang w:val="ru-RU" w:eastAsia="de-DE"/>
    </w:rPr>
  </w:style>
  <w:style w:type="paragraph" w:styleId="Verzeichnis3">
    <w:name w:val="toc 3"/>
    <w:basedOn w:val="Standard"/>
    <w:next w:val="Standard"/>
    <w:autoRedefine/>
    <w:uiPriority w:val="39"/>
    <w:unhideWhenUsed/>
    <w:qFormat/>
    <w:rsid w:val="0084729E"/>
    <w:pPr>
      <w:tabs>
        <w:tab w:val="right" w:leader="dot" w:pos="9062"/>
      </w:tabs>
      <w:suppressAutoHyphens w:val="0"/>
      <w:spacing w:after="100"/>
      <w:ind w:left="426"/>
    </w:pPr>
    <w:rPr>
      <w:noProof/>
      <w:color w:val="auto"/>
      <w:lang w:val="ru-RU" w:eastAsia="de-DE"/>
    </w:rPr>
  </w:style>
  <w:style w:type="paragraph" w:styleId="Verzeichnis2">
    <w:name w:val="toc 2"/>
    <w:basedOn w:val="Standard"/>
    <w:next w:val="Standard"/>
    <w:autoRedefine/>
    <w:uiPriority w:val="39"/>
    <w:unhideWhenUsed/>
    <w:qFormat/>
    <w:rsid w:val="0084729E"/>
    <w:pPr>
      <w:tabs>
        <w:tab w:val="left" w:pos="993"/>
        <w:tab w:val="right" w:leader="dot" w:pos="9062"/>
      </w:tabs>
      <w:suppressAutoHyphens w:val="0"/>
      <w:spacing w:after="100"/>
      <w:ind w:left="284"/>
    </w:pPr>
    <w:rPr>
      <w:b/>
      <w:bCs/>
      <w:noProof/>
      <w:color w:val="auto"/>
      <w:lang w:val="ru-RU" w:eastAsia="de-DE"/>
      <w14:scene3d>
        <w14:camera w14:prst="orthographicFront"/>
        <w14:lightRig w14:rig="threePt" w14:dir="t">
          <w14:rot w14:lat="0" w14:lon="0" w14:rev="0"/>
        </w14:lightRig>
      </w14:scene3d>
    </w:rPr>
  </w:style>
  <w:style w:type="character" w:styleId="Hervorhebung">
    <w:name w:val="Emphasis"/>
    <w:basedOn w:val="Absatz-Standardschriftart"/>
    <w:uiPriority w:val="20"/>
    <w:qFormat/>
    <w:rsid w:val="004143E4"/>
    <w:rPr>
      <w:i/>
      <w:iCs/>
    </w:rPr>
  </w:style>
  <w:style w:type="paragraph" w:styleId="Verzeichnis4">
    <w:name w:val="toc 4"/>
    <w:basedOn w:val="Standard"/>
    <w:next w:val="Standard"/>
    <w:autoRedefine/>
    <w:uiPriority w:val="39"/>
    <w:unhideWhenUsed/>
    <w:rsid w:val="0084729E"/>
    <w:pPr>
      <w:tabs>
        <w:tab w:val="left" w:pos="1276"/>
        <w:tab w:val="right" w:leader="dot" w:pos="9062"/>
      </w:tabs>
      <w:suppressAutoHyphens w:val="0"/>
      <w:spacing w:after="100"/>
      <w:ind w:left="1276" w:hanging="333"/>
    </w:pPr>
    <w:rPr>
      <w:color w:val="auto"/>
      <w:lang w:eastAsia="de-DE"/>
    </w:rPr>
  </w:style>
  <w:style w:type="paragraph" w:styleId="Verzeichnis5">
    <w:name w:val="toc 5"/>
    <w:basedOn w:val="Standard"/>
    <w:next w:val="Standard"/>
    <w:autoRedefine/>
    <w:uiPriority w:val="39"/>
    <w:unhideWhenUsed/>
    <w:rsid w:val="004143E4"/>
    <w:pPr>
      <w:suppressAutoHyphens w:val="0"/>
      <w:spacing w:after="100"/>
      <w:ind w:left="880"/>
    </w:pPr>
    <w:rPr>
      <w:color w:val="auto"/>
      <w:lang w:eastAsia="de-DE"/>
    </w:rPr>
  </w:style>
  <w:style w:type="character" w:customStyle="1" w:styleId="apple-style-span">
    <w:name w:val="apple-style-span"/>
    <w:basedOn w:val="Absatz-Standardschriftart"/>
    <w:rsid w:val="00D55683"/>
  </w:style>
  <w:style w:type="character" w:styleId="BesuchterHyperlink">
    <w:name w:val="FollowedHyperlink"/>
    <w:basedOn w:val="Absatz-Standardschriftart"/>
    <w:uiPriority w:val="99"/>
    <w:semiHidden/>
    <w:unhideWhenUsed/>
    <w:rsid w:val="00C0255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6256B6"/>
    <w:pPr>
      <w:suppressAutoHyphens/>
      <w:spacing w:after="80" w:line="240" w:lineRule="auto"/>
      <w:jc w:val="both"/>
    </w:pPr>
    <w:rPr>
      <w:rFonts w:ascii="Arial" w:eastAsia="Calibri" w:hAnsi="Arial" w:cs="Arial"/>
      <w:color w:val="00000A"/>
      <w:lang w:val="en-US" w:eastAsia="en-US"/>
    </w:rPr>
  </w:style>
  <w:style w:type="paragraph" w:styleId="berschrift1">
    <w:name w:val="heading 1"/>
    <w:basedOn w:val="Standard"/>
    <w:link w:val="berschrift1Zchn"/>
    <w:uiPriority w:val="9"/>
    <w:qFormat/>
    <w:rsid w:val="004971E1"/>
    <w:pPr>
      <w:keepNext/>
      <w:keepLines/>
      <w:numPr>
        <w:numId w:val="1"/>
      </w:numPr>
      <w:spacing w:after="160"/>
      <w:jc w:val="left"/>
      <w:outlineLvl w:val="0"/>
    </w:pPr>
    <w:rPr>
      <w:rFonts w:eastAsia="Times New Roman"/>
      <w:b/>
      <w:bCs/>
      <w:sz w:val="28"/>
      <w:szCs w:val="28"/>
    </w:rPr>
  </w:style>
  <w:style w:type="paragraph" w:styleId="berschrift2">
    <w:name w:val="heading 2"/>
    <w:basedOn w:val="Standard"/>
    <w:link w:val="berschrift2Zchn"/>
    <w:uiPriority w:val="9"/>
    <w:qFormat/>
    <w:rsid w:val="00536AAC"/>
    <w:pPr>
      <w:keepNext/>
      <w:numPr>
        <w:ilvl w:val="1"/>
        <w:numId w:val="1"/>
      </w:numPr>
      <w:spacing w:before="240" w:after="60"/>
      <w:jc w:val="left"/>
      <w:outlineLvl w:val="1"/>
    </w:pPr>
    <w:rPr>
      <w:rFonts w:eastAsia="Times New Roman"/>
      <w:b/>
      <w:bCs/>
      <w:color w:val="000000"/>
      <w:sz w:val="24"/>
      <w:szCs w:val="24"/>
      <w:lang w:eastAsia="de-DE"/>
    </w:rPr>
  </w:style>
  <w:style w:type="paragraph" w:styleId="berschrift3">
    <w:name w:val="heading 3"/>
    <w:basedOn w:val="berschrift4"/>
    <w:link w:val="berschrift3Zchn"/>
    <w:uiPriority w:val="9"/>
    <w:qFormat/>
    <w:rsid w:val="004971E1"/>
    <w:pPr>
      <w:numPr>
        <w:numId w:val="0"/>
      </w:numPr>
      <w:spacing w:before="200" w:after="120"/>
      <w:outlineLvl w:val="2"/>
    </w:pPr>
    <w:rPr>
      <w:iCs w:val="0"/>
      <w:sz w:val="22"/>
    </w:rPr>
  </w:style>
  <w:style w:type="paragraph" w:styleId="berschrift4">
    <w:name w:val="heading 4"/>
    <w:basedOn w:val="Standard"/>
    <w:link w:val="berschrift4Zchn"/>
    <w:uiPriority w:val="9"/>
    <w:qFormat/>
    <w:rsid w:val="004971E1"/>
    <w:pPr>
      <w:keepNext/>
      <w:keepLines/>
      <w:numPr>
        <w:numId w:val="30"/>
      </w:numPr>
      <w:spacing w:before="160" w:after="100"/>
      <w:jc w:val="left"/>
      <w:outlineLvl w:val="3"/>
    </w:pPr>
    <w:rPr>
      <w:rFonts w:eastAsia="Times New Roman"/>
      <w:b/>
      <w:bCs/>
      <w:iCs/>
      <w:sz w:val="20"/>
      <w:lang w:eastAsia="de-DE"/>
    </w:rPr>
  </w:style>
  <w:style w:type="paragraph" w:styleId="berschrift5">
    <w:name w:val="heading 5"/>
    <w:basedOn w:val="Standard"/>
    <w:next w:val="Standard"/>
    <w:link w:val="berschrift5Zchn"/>
    <w:uiPriority w:val="9"/>
    <w:unhideWhenUsed/>
    <w:qFormat/>
    <w:rsid w:val="009E7D4A"/>
    <w:pPr>
      <w:keepNext/>
      <w:keepLines/>
      <w:spacing w:before="200"/>
      <w:outlineLvl w:val="4"/>
    </w:pPr>
    <w:rPr>
      <w:rFonts w:asciiTheme="minorBidi" w:eastAsiaTheme="majorEastAsia" w:hAnsiTheme="minorBidi" w:cstheme="minorBidi"/>
      <w:b/>
      <w:bCs/>
      <w:color w:val="auto"/>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143E4"/>
    <w:rPr>
      <w:rFonts w:ascii="Arial" w:eastAsia="Times New Roman" w:hAnsi="Arial" w:cs="Arial"/>
      <w:b/>
      <w:bCs/>
      <w:color w:val="00000A"/>
      <w:sz w:val="28"/>
      <w:szCs w:val="28"/>
      <w:lang w:val="en-US" w:eastAsia="en-US"/>
    </w:rPr>
  </w:style>
  <w:style w:type="character" w:customStyle="1" w:styleId="berschrift2Zchn">
    <w:name w:val="Überschrift 2 Zchn"/>
    <w:link w:val="berschrift2"/>
    <w:uiPriority w:val="9"/>
    <w:rsid w:val="00536AAC"/>
    <w:rPr>
      <w:rFonts w:ascii="Arial" w:eastAsia="Times New Roman" w:hAnsi="Arial" w:cs="Arial"/>
      <w:b/>
      <w:bCs/>
      <w:color w:val="000000"/>
      <w:sz w:val="24"/>
      <w:szCs w:val="24"/>
      <w:lang w:val="en-US"/>
    </w:rPr>
  </w:style>
  <w:style w:type="character" w:customStyle="1" w:styleId="berschrift4Zchn">
    <w:name w:val="Überschrift 4 Zchn"/>
    <w:link w:val="berschrift4"/>
    <w:uiPriority w:val="9"/>
    <w:rsid w:val="004143E4"/>
    <w:rPr>
      <w:rFonts w:ascii="Arial" w:eastAsia="Times New Roman" w:hAnsi="Arial" w:cs="Arial"/>
      <w:b/>
      <w:bCs/>
      <w:iCs/>
      <w:color w:val="00000A"/>
      <w:sz w:val="20"/>
      <w:lang w:val="en-US"/>
    </w:rPr>
  </w:style>
  <w:style w:type="character" w:customStyle="1" w:styleId="berschrift3Zchn">
    <w:name w:val="Überschrift 3 Zchn"/>
    <w:link w:val="berschrift3"/>
    <w:uiPriority w:val="9"/>
    <w:rsid w:val="004143E4"/>
    <w:rPr>
      <w:rFonts w:ascii="Arial" w:eastAsia="Times New Roman" w:hAnsi="Arial" w:cs="Arial"/>
      <w:b/>
      <w:bCs/>
      <w:color w:val="00000A"/>
      <w:lang w:val="en-US"/>
    </w:rPr>
  </w:style>
  <w:style w:type="character" w:customStyle="1" w:styleId="berschrift5Zchn">
    <w:name w:val="Überschrift 5 Zchn"/>
    <w:basedOn w:val="Absatz-Standardschriftart"/>
    <w:link w:val="berschrift5"/>
    <w:uiPriority w:val="9"/>
    <w:rsid w:val="009E7D4A"/>
    <w:rPr>
      <w:rFonts w:asciiTheme="minorBidi" w:eastAsiaTheme="majorEastAsia" w:hAnsiTheme="minorBidi"/>
      <w:b/>
      <w:bCs/>
      <w:sz w:val="20"/>
      <w:szCs w:val="20"/>
      <w:lang w:val="en-US" w:eastAsia="en-US"/>
    </w:rPr>
  </w:style>
  <w:style w:type="character" w:customStyle="1" w:styleId="KopfzeileZchn">
    <w:name w:val="Kopfzeile Zchn"/>
    <w:rPr>
      <w:sz w:val="22"/>
      <w:szCs w:val="22"/>
      <w:lang w:eastAsia="en-US"/>
    </w:rPr>
  </w:style>
  <w:style w:type="character" w:customStyle="1" w:styleId="FuzeileZchn">
    <w:name w:val="Fußzeile Zchn"/>
    <w:uiPriority w:val="99"/>
    <w:rPr>
      <w:sz w:val="22"/>
      <w:szCs w:val="22"/>
      <w:lang w:eastAsia="en-US"/>
    </w:rPr>
  </w:style>
  <w:style w:type="paragraph" w:styleId="StandardWeb">
    <w:name w:val="Normal (Web)"/>
    <w:basedOn w:val="Standard"/>
    <w:uiPriority w:val="99"/>
    <w:unhideWhenUsed/>
    <w:rsid w:val="00050AC5"/>
    <w:pPr>
      <w:suppressAutoHyphens w:val="0"/>
      <w:spacing w:before="100" w:beforeAutospacing="1" w:after="100" w:afterAutospacing="1"/>
      <w:jc w:val="left"/>
    </w:pPr>
    <w:rPr>
      <w:rFonts w:ascii="Times New Roman" w:eastAsiaTheme="minorEastAsia" w:hAnsi="Times New Roman" w:cs="Times New Roman"/>
      <w:color w:val="auto"/>
      <w:sz w:val="24"/>
      <w:szCs w:val="24"/>
      <w:lang w:val="de-DE" w:eastAsia="de-DE"/>
    </w:rPr>
  </w:style>
  <w:style w:type="character" w:customStyle="1" w:styleId="shorttext">
    <w:name w:val="short_text"/>
  </w:style>
  <w:style w:type="character" w:customStyle="1" w:styleId="alt-edited">
    <w:name w:val="alt-edited"/>
  </w:style>
  <w:style w:type="character" w:styleId="Kommentarzeichen">
    <w:name w:val="annotation reference"/>
    <w:uiPriority w:val="99"/>
    <w:rPr>
      <w:sz w:val="16"/>
      <w:szCs w:val="16"/>
    </w:rPr>
  </w:style>
  <w:style w:type="character" w:customStyle="1" w:styleId="KommentartextZchn">
    <w:name w:val="Kommentartext Zchn"/>
    <w:uiPriority w:val="99"/>
    <w:rPr>
      <w:rFonts w:ascii="Arial" w:hAnsi="Arial" w:cs="Arial"/>
      <w:lang w:val="en-US" w:eastAsia="en-US"/>
    </w:rPr>
  </w:style>
  <w:style w:type="character" w:customStyle="1" w:styleId="KommentarthemaZchn">
    <w:name w:val="Kommentarthema Zchn"/>
    <w:uiPriority w:val="99"/>
    <w:rPr>
      <w:rFonts w:ascii="Arial" w:hAnsi="Arial" w:cs="Arial"/>
      <w:b/>
      <w:bCs/>
      <w:lang w:val="en-US" w:eastAsia="en-US"/>
    </w:rPr>
  </w:style>
  <w:style w:type="character" w:customStyle="1" w:styleId="SprechblasentextZchn">
    <w:name w:val="Sprechblasentext Zchn"/>
    <w:uiPriority w:val="99"/>
    <w:rPr>
      <w:rFonts w:ascii="Tahoma" w:hAnsi="Tahoma" w:cs="Tahoma"/>
      <w:sz w:val="16"/>
      <w:szCs w:val="16"/>
      <w:lang w:val="en-US" w:eastAsia="en-US"/>
    </w:rPr>
  </w:style>
  <w:style w:type="character" w:styleId="Funotenzeichen">
    <w:name w:val="footnote reference"/>
    <w:basedOn w:val="Absatz-Standardschriftart"/>
    <w:uiPriority w:val="99"/>
    <w:rsid w:val="00985998"/>
    <w:rPr>
      <w:vertAlign w:val="superscript"/>
    </w:rPr>
  </w:style>
  <w:style w:type="character" w:customStyle="1" w:styleId="TitelZchn">
    <w:name w:val="Titel Zchn"/>
    <w:uiPriority w:val="10"/>
    <w:rPr>
      <w:rFonts w:ascii="Cambria" w:eastAsia="Times New Roman" w:hAnsi="Cambria"/>
      <w:b/>
      <w:bCs/>
      <w:sz w:val="28"/>
      <w:szCs w:val="32"/>
      <w:lang w:eastAsia="en-US"/>
    </w:rPr>
  </w:style>
  <w:style w:type="character" w:customStyle="1" w:styleId="atn">
    <w:name w:val="atn"/>
  </w:style>
  <w:style w:type="character" w:customStyle="1" w:styleId="ListenabsatzZchn">
    <w:name w:val="Listenabsatz Zchn"/>
    <w:rPr>
      <w:rFonts w:ascii="Calibri" w:hAnsi="Calibri" w:cs="Times New Roman"/>
      <w:sz w:val="22"/>
      <w:szCs w:val="22"/>
      <w:lang w:val="de-CH"/>
    </w:rPr>
  </w:style>
  <w:style w:type="character" w:customStyle="1" w:styleId="Internetlink">
    <w:name w:val="Internetlink"/>
    <w:rPr>
      <w:color w:val="0000FF"/>
      <w:u w:val="single"/>
    </w:rPr>
  </w:style>
  <w:style w:type="character" w:customStyle="1" w:styleId="LeitlinienZchn">
    <w:name w:val="Leitlinien Zchn"/>
    <w:rPr>
      <w:rFonts w:ascii="Arial Narrow" w:eastAsia="Times New Roman" w:hAnsi="Arial Narrow"/>
      <w:b/>
      <w:sz w:val="24"/>
      <w:szCs w:val="24"/>
      <w:lang w:val="en-US" w:eastAsia="ru-RU"/>
    </w:rPr>
  </w:style>
  <w:style w:type="character" w:customStyle="1" w:styleId="ListLabel1">
    <w:name w:val="ListLabel 1"/>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
    <w:name w:val="ListLabel 2"/>
    <w:rPr>
      <w:rFonts w:eastAsia="Calibri" w:cs="Times New Roman"/>
    </w:rPr>
  </w:style>
  <w:style w:type="character" w:customStyle="1" w:styleId="ListLabel3">
    <w:name w:val="ListLabel 3"/>
    <w:rPr>
      <w:rFonts w:cs="Courier New"/>
    </w:rPr>
  </w:style>
  <w:style w:type="character" w:customStyle="1" w:styleId="ListLabel4">
    <w:name w:val="ListLabel 4"/>
    <w:rPr>
      <w:rFonts w:cs="TheSans UHH"/>
      <w:lang w:val="de-DE"/>
    </w:rPr>
  </w:style>
  <w:style w:type="character" w:customStyle="1" w:styleId="ListLabel5">
    <w:name w:val="ListLabel 5"/>
    <w:rPr>
      <w:rFonts w:cs="TheSans UHH"/>
    </w:rPr>
  </w:style>
  <w:style w:type="character" w:customStyle="1" w:styleId="ListLabel6">
    <w:name w:val="ListLabel 6"/>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unotenanker">
    <w:name w:val="Fußnotenanker"/>
    <w:rPr>
      <w:vertAlign w:val="superscript"/>
    </w:rPr>
  </w:style>
  <w:style w:type="character" w:customStyle="1" w:styleId="Aufzhlungszeichen1">
    <w:name w:val="Aufzählungszeichen1"/>
    <w:rPr>
      <w:rFonts w:ascii="OpenSymbol" w:eastAsia="OpenSymbol" w:hAnsi="OpenSymbol" w:cs="OpenSymbol"/>
    </w:rPr>
  </w:style>
  <w:style w:type="character" w:customStyle="1" w:styleId="Endnotenanker">
    <w:name w:val="Endnotenanker"/>
    <w:rPr>
      <w:vertAlign w:val="superscript"/>
    </w:rPr>
  </w:style>
  <w:style w:type="character" w:customStyle="1" w:styleId="ListLabel7">
    <w:name w:val="ListLabel 7"/>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
    <w:name w:val="ListLabel 8"/>
    <w:rPr>
      <w:rFonts w:cs="Calibri"/>
    </w:rPr>
  </w:style>
  <w:style w:type="character" w:customStyle="1" w:styleId="ListLabel9">
    <w:name w:val="ListLabel 9"/>
    <w:rPr>
      <w:rFonts w:cs="Courier New"/>
    </w:rPr>
  </w:style>
  <w:style w:type="character" w:customStyle="1" w:styleId="ListLabel10">
    <w:name w:val="ListLabel 10"/>
    <w:rPr>
      <w:rFonts w:cs="Wingdings"/>
    </w:rPr>
  </w:style>
  <w:style w:type="character" w:customStyle="1" w:styleId="ListLabel11">
    <w:name w:val="ListLabel 11"/>
    <w:rPr>
      <w:rFonts w:cs="Symbol"/>
    </w:rPr>
  </w:style>
  <w:style w:type="character" w:customStyle="1" w:styleId="ListLabel12">
    <w:name w:val="ListLabel 12"/>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3">
    <w:name w:val="ListLabel 13"/>
    <w:rPr>
      <w:rFonts w:cs="TheSans UHH"/>
    </w:rPr>
  </w:style>
  <w:style w:type="character" w:customStyle="1" w:styleId="ListLabel14">
    <w:name w:val="ListLabel 14"/>
    <w:rPr>
      <w:rFonts w:cs="OpenSymbol"/>
    </w:rPr>
  </w:style>
  <w:style w:type="character" w:customStyle="1" w:styleId="ListLabel15">
    <w:name w:val="ListLabel 15"/>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6">
    <w:name w:val="ListLabel 16"/>
    <w:rPr>
      <w:rFonts w:cs="Calibri"/>
    </w:rPr>
  </w:style>
  <w:style w:type="character" w:customStyle="1" w:styleId="ListLabel17">
    <w:name w:val="ListLabel 17"/>
    <w:rPr>
      <w:rFonts w:cs="Courier New"/>
    </w:rPr>
  </w:style>
  <w:style w:type="character" w:customStyle="1" w:styleId="ListLabel18">
    <w:name w:val="ListLabel 18"/>
    <w:rPr>
      <w:rFonts w:cs="Wingdings"/>
    </w:rPr>
  </w:style>
  <w:style w:type="character" w:customStyle="1" w:styleId="ListLabel19">
    <w:name w:val="ListLabel 19"/>
    <w:rPr>
      <w:rFonts w:cs="Symbol"/>
    </w:rPr>
  </w:style>
  <w:style w:type="character" w:customStyle="1" w:styleId="ListLabel20">
    <w:name w:val="ListLabel 20"/>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1">
    <w:name w:val="ListLabel 21"/>
    <w:rPr>
      <w:rFonts w:cs="TheSans UHH"/>
    </w:rPr>
  </w:style>
  <w:style w:type="character" w:customStyle="1" w:styleId="ListLabel22">
    <w:name w:val="ListLabel 22"/>
    <w:rPr>
      <w:rFonts w:cs="OpenSymbol"/>
    </w:rPr>
  </w:style>
  <w:style w:type="character" w:styleId="Endnotenzeichen">
    <w:name w:val="endnote reference"/>
  </w:style>
  <w:style w:type="character" w:customStyle="1" w:styleId="Nummerierungszeichen">
    <w:name w:val="Nummerierungszeichen"/>
  </w:style>
  <w:style w:type="paragraph" w:customStyle="1" w:styleId="berschrift">
    <w:name w:val="Überschrift"/>
    <w:basedOn w:val="Standard"/>
    <w:next w:val="Textkrper"/>
    <w:pPr>
      <w:keepNext/>
      <w:spacing w:before="240" w:after="120"/>
    </w:pPr>
    <w:rPr>
      <w:rFonts w:eastAsia="DejaVu Sans" w:cs="Lohit Hindi"/>
      <w:sz w:val="28"/>
      <w:szCs w:val="28"/>
    </w:rPr>
  </w:style>
  <w:style w:type="paragraph" w:styleId="Textkrper">
    <w:name w:val="Body Text"/>
    <w:basedOn w:val="Standard"/>
    <w:link w:val="TextkrperZchn"/>
    <w:uiPriority w:val="99"/>
    <w:pPr>
      <w:spacing w:after="120"/>
    </w:pPr>
  </w:style>
  <w:style w:type="character" w:customStyle="1" w:styleId="TextkrperZchn">
    <w:name w:val="Textkörper Zchn"/>
    <w:link w:val="Textkrper"/>
    <w:uiPriority w:val="99"/>
    <w:rsid w:val="004143E4"/>
    <w:rPr>
      <w:rFonts w:ascii="Arial" w:eastAsia="Calibri" w:hAnsi="Arial" w:cs="Arial"/>
      <w:color w:val="00000A"/>
      <w:lang w:val="en-US" w:eastAsia="en-US"/>
    </w:rPr>
  </w:style>
  <w:style w:type="paragraph" w:styleId="Liste">
    <w:name w:val="List"/>
    <w:basedOn w:val="Textkrper"/>
    <w:rPr>
      <w:rFonts w:cs="Lohit Hindi"/>
    </w:rPr>
  </w:style>
  <w:style w:type="paragraph" w:styleId="Beschriftung">
    <w:name w:val="caption"/>
    <w:basedOn w:val="Standard"/>
    <w:qFormat/>
    <w:pPr>
      <w:suppressLineNumbers/>
      <w:spacing w:before="120" w:after="120"/>
    </w:pPr>
    <w:rPr>
      <w:rFonts w:cs="Lohit Hindi"/>
      <w:i/>
      <w:iCs/>
      <w:sz w:val="24"/>
      <w:szCs w:val="24"/>
    </w:rPr>
  </w:style>
  <w:style w:type="paragraph" w:customStyle="1" w:styleId="Verzeichnis">
    <w:name w:val="Verzeichnis"/>
    <w:basedOn w:val="Standard"/>
    <w:pPr>
      <w:suppressLineNumbers/>
    </w:pPr>
    <w:rPr>
      <w:rFonts w:cs="Lohit Hindi"/>
    </w:rPr>
  </w:style>
  <w:style w:type="paragraph" w:customStyle="1" w:styleId="Legende">
    <w:name w:val="Legende"/>
    <w:basedOn w:val="Standard"/>
    <w:qFormat/>
    <w:rsid w:val="0047624B"/>
    <w:pPr>
      <w:spacing w:after="0"/>
    </w:pPr>
    <w:rPr>
      <w:rFonts w:asciiTheme="minorBidi" w:hAnsiTheme="minorBidi"/>
      <w:color w:val="000000"/>
      <w:kern w:val="24"/>
      <w:sz w:val="20"/>
      <w:szCs w:val="20"/>
    </w:rPr>
  </w:style>
  <w:style w:type="paragraph" w:styleId="Listenabsatz">
    <w:name w:val="List Paragraph"/>
    <w:basedOn w:val="Standard"/>
    <w:uiPriority w:val="34"/>
    <w:qFormat/>
    <w:rsid w:val="006256B6"/>
    <w:pPr>
      <w:numPr>
        <w:numId w:val="2"/>
      </w:numPr>
    </w:pPr>
    <w:rPr>
      <w:rFonts w:asciiTheme="minorBidi" w:hAnsiTheme="minorBidi" w:cstheme="minorBidi"/>
      <w:iCs/>
      <w:lang w:eastAsia="de-DE"/>
    </w:rPr>
  </w:style>
  <w:style w:type="paragraph" w:styleId="Kopfzeile">
    <w:name w:val="header"/>
    <w:basedOn w:val="Standard"/>
    <w:pPr>
      <w:tabs>
        <w:tab w:val="center" w:pos="4536"/>
        <w:tab w:val="right" w:pos="9072"/>
      </w:tabs>
    </w:pPr>
  </w:style>
  <w:style w:type="paragraph" w:styleId="Fuzeile">
    <w:name w:val="footer"/>
    <w:basedOn w:val="Standard"/>
    <w:uiPriority w:val="99"/>
    <w:pPr>
      <w:tabs>
        <w:tab w:val="center" w:pos="4536"/>
        <w:tab w:val="right" w:pos="9072"/>
      </w:tabs>
    </w:pPr>
  </w:style>
  <w:style w:type="paragraph" w:styleId="Kommentartext">
    <w:name w:val="annotation text"/>
    <w:basedOn w:val="Standard"/>
    <w:uiPriority w:val="99"/>
    <w:rPr>
      <w:sz w:val="20"/>
      <w:szCs w:val="20"/>
    </w:rPr>
  </w:style>
  <w:style w:type="paragraph" w:styleId="Kommentarthema">
    <w:name w:val="annotation subject"/>
    <w:basedOn w:val="Kommentartext"/>
    <w:uiPriority w:val="99"/>
    <w:rPr>
      <w:b/>
      <w:bCs/>
    </w:rPr>
  </w:style>
  <w:style w:type="paragraph" w:styleId="Sprechblasentext">
    <w:name w:val="Balloon Text"/>
    <w:basedOn w:val="Standard"/>
    <w:uiPriority w:val="99"/>
    <w:pPr>
      <w:spacing w:after="0"/>
    </w:pPr>
    <w:rPr>
      <w:rFonts w:ascii="Tahoma" w:hAnsi="Tahoma" w:cs="Tahoma"/>
      <w:sz w:val="16"/>
      <w:szCs w:val="16"/>
    </w:rPr>
  </w:style>
  <w:style w:type="paragraph" w:styleId="berarbeitung">
    <w:name w:val="Revision"/>
    <w:pPr>
      <w:suppressAutoHyphens/>
    </w:pPr>
    <w:rPr>
      <w:rFonts w:ascii="Arial" w:eastAsia="Calibri" w:hAnsi="Arial" w:cs="Arial"/>
      <w:color w:val="00000A"/>
      <w:lang w:val="en-US" w:eastAsia="en-US"/>
    </w:rPr>
  </w:style>
  <w:style w:type="paragraph" w:styleId="Funotentext">
    <w:name w:val="footnote text"/>
    <w:basedOn w:val="Standard"/>
    <w:link w:val="FunotentextZchn"/>
    <w:uiPriority w:val="99"/>
    <w:rsid w:val="00985998"/>
    <w:rPr>
      <w:sz w:val="20"/>
      <w:szCs w:val="20"/>
    </w:rPr>
  </w:style>
  <w:style w:type="character" w:customStyle="1" w:styleId="FunotentextZchn">
    <w:name w:val="Fußnotentext Zchn"/>
    <w:link w:val="Funotentext"/>
    <w:uiPriority w:val="99"/>
    <w:rsid w:val="004143E4"/>
    <w:rPr>
      <w:rFonts w:ascii="Arial" w:eastAsia="Calibri" w:hAnsi="Arial" w:cs="Arial"/>
      <w:color w:val="00000A"/>
      <w:sz w:val="20"/>
      <w:szCs w:val="20"/>
      <w:lang w:val="en-US" w:eastAsia="en-US"/>
    </w:rPr>
  </w:style>
  <w:style w:type="paragraph" w:styleId="Titel">
    <w:name w:val="Title"/>
    <w:basedOn w:val="Standard"/>
    <w:uiPriority w:val="10"/>
    <w:qFormat/>
    <w:pPr>
      <w:spacing w:after="240"/>
      <w:jc w:val="center"/>
    </w:pPr>
    <w:rPr>
      <w:rFonts w:ascii="Cambria" w:eastAsia="Times New Roman" w:hAnsi="Cambria" w:cs="Times New Roman"/>
      <w:b/>
      <w:bCs/>
      <w:sz w:val="28"/>
      <w:szCs w:val="32"/>
    </w:rPr>
  </w:style>
  <w:style w:type="paragraph" w:customStyle="1" w:styleId="Leitlinien">
    <w:name w:val="Leitlinien"/>
    <w:basedOn w:val="Standard"/>
    <w:rsid w:val="009D1428"/>
    <w:pPr>
      <w:spacing w:after="0"/>
    </w:pPr>
    <w:rPr>
      <w:rFonts w:ascii="Arial Narrow" w:eastAsia="Times New Roman" w:hAnsi="Arial Narrow" w:cs="Times New Roman"/>
      <w:b/>
      <w:lang w:val="ru-RU" w:eastAsia="ru-RU"/>
    </w:rPr>
  </w:style>
  <w:style w:type="paragraph" w:customStyle="1" w:styleId="Beispiel">
    <w:name w:val="Beispiel"/>
    <w:basedOn w:val="Standard"/>
    <w:link w:val="BeispielChar"/>
    <w:qFormat/>
    <w:rPr>
      <w:sz w:val="20"/>
    </w:rPr>
  </w:style>
  <w:style w:type="character" w:customStyle="1" w:styleId="BeispielChar">
    <w:name w:val="Beispiel Char"/>
    <w:link w:val="Beispiel"/>
    <w:rsid w:val="004143E4"/>
    <w:rPr>
      <w:rFonts w:ascii="Arial" w:eastAsia="Calibri" w:hAnsi="Arial" w:cs="Arial"/>
      <w:color w:val="00000A"/>
      <w:sz w:val="20"/>
      <w:lang w:val="en-US" w:eastAsia="en-US"/>
    </w:rPr>
  </w:style>
  <w:style w:type="paragraph" w:customStyle="1" w:styleId="Rahmeninhalt">
    <w:name w:val="Rahmeninhalt"/>
    <w:basedOn w:val="Standard"/>
  </w:style>
  <w:style w:type="paragraph" w:customStyle="1" w:styleId="Funote">
    <w:name w:val="Fußnote"/>
    <w:basedOn w:val="Standard"/>
    <w:qFormat/>
    <w:rsid w:val="006B17DD"/>
    <w:pPr>
      <w:suppressAutoHyphens w:val="0"/>
    </w:pPr>
  </w:style>
  <w:style w:type="paragraph" w:customStyle="1" w:styleId="TabellenInhalt">
    <w:name w:val="Tabellen Inhalt"/>
    <w:basedOn w:val="Standard"/>
  </w:style>
  <w:style w:type="character" w:customStyle="1" w:styleId="hps">
    <w:name w:val="hps"/>
    <w:basedOn w:val="Absatz-Standardschriftart"/>
    <w:rsid w:val="000319D6"/>
  </w:style>
  <w:style w:type="character" w:customStyle="1" w:styleId="FormatvorlageKursiv">
    <w:name w:val="Formatvorlage Kursiv"/>
    <w:rsid w:val="004143E4"/>
    <w:rPr>
      <w:i/>
      <w:iCs/>
      <w:lang w:val="en-US"/>
    </w:rPr>
  </w:style>
  <w:style w:type="character" w:styleId="Seitenzahl">
    <w:name w:val="page number"/>
    <w:rsid w:val="004143E4"/>
  </w:style>
  <w:style w:type="character" w:styleId="Hyperlink">
    <w:name w:val="Hyperlink"/>
    <w:uiPriority w:val="99"/>
    <w:rsid w:val="004143E4"/>
    <w:rPr>
      <w:color w:val="0000FF"/>
      <w:u w:val="single"/>
    </w:rPr>
  </w:style>
  <w:style w:type="paragraph" w:customStyle="1" w:styleId="Litrtr">
    <w:name w:val="Litrtr"/>
    <w:basedOn w:val="Beispiel"/>
    <w:rsid w:val="004143E4"/>
    <w:pPr>
      <w:suppressAutoHyphens w:val="0"/>
      <w:spacing w:after="0"/>
      <w:ind w:left="300" w:hanging="300"/>
    </w:pPr>
    <w:rPr>
      <w:rFonts w:eastAsia="Times New Roman" w:cs="Times New Roman"/>
      <w:color w:val="auto"/>
      <w:szCs w:val="20"/>
      <w:lang w:eastAsia="de-DE"/>
    </w:rPr>
  </w:style>
  <w:style w:type="character" w:customStyle="1" w:styleId="Funotenzeichen1">
    <w:name w:val="Fußnotenzeichen1"/>
    <w:rsid w:val="004143E4"/>
    <w:rPr>
      <w:vertAlign w:val="superscript"/>
    </w:rPr>
  </w:style>
  <w:style w:type="paragraph" w:customStyle="1" w:styleId="Textkrper-Einzug21">
    <w:name w:val="Textkörper-Einzug 21"/>
    <w:basedOn w:val="Standard"/>
    <w:rsid w:val="004143E4"/>
    <w:pPr>
      <w:suppressAutoHyphens w:val="0"/>
      <w:spacing w:after="120" w:line="360" w:lineRule="exact"/>
      <w:ind w:left="709" w:hanging="709"/>
      <w:jc w:val="left"/>
    </w:pPr>
    <w:rPr>
      <w:rFonts w:ascii="Times New Roman" w:eastAsia="Times New Roman" w:hAnsi="Times New Roman" w:cs="Times New Roman"/>
      <w:color w:val="auto"/>
      <w:szCs w:val="20"/>
      <w:lang w:val="de-DE" w:eastAsia="zh-CN"/>
    </w:rPr>
  </w:style>
  <w:style w:type="paragraph" w:customStyle="1" w:styleId="Rolle">
    <w:name w:val="Rolle"/>
    <w:basedOn w:val="Standard"/>
    <w:rsid w:val="004143E4"/>
    <w:pPr>
      <w:pageBreakBefore/>
      <w:suppressAutoHyphens w:val="0"/>
      <w:spacing w:after="120"/>
      <w:jc w:val="left"/>
    </w:pPr>
    <w:rPr>
      <w:rFonts w:eastAsia="Times New Roman"/>
      <w:b/>
      <w:color w:val="auto"/>
      <w:szCs w:val="24"/>
      <w:lang w:val="de-DE" w:eastAsia="de-DE"/>
    </w:rPr>
  </w:style>
  <w:style w:type="paragraph" w:customStyle="1" w:styleId="Einleitung">
    <w:name w:val="Einleitung"/>
    <w:basedOn w:val="Standard"/>
    <w:next w:val="Standard"/>
    <w:rsid w:val="004143E4"/>
    <w:pPr>
      <w:suppressAutoHyphens w:val="0"/>
      <w:spacing w:line="260" w:lineRule="atLeast"/>
    </w:pPr>
    <w:rPr>
      <w:rFonts w:eastAsia="Times New Roman" w:cs="Times New Roman"/>
      <w:i/>
      <w:color w:val="auto"/>
      <w:szCs w:val="20"/>
      <w:lang w:val="de-DE" w:eastAsia="de-DE"/>
    </w:rPr>
  </w:style>
  <w:style w:type="paragraph" w:customStyle="1" w:styleId="GrafikenStandard">
    <w:name w:val="Grafiken Standard"/>
    <w:basedOn w:val="Standard"/>
    <w:next w:val="Standard"/>
    <w:link w:val="GrafikenStandardZchn"/>
    <w:uiPriority w:val="99"/>
    <w:rsid w:val="004143E4"/>
    <w:pPr>
      <w:suppressAutoHyphens w:val="0"/>
      <w:spacing w:after="0"/>
    </w:pPr>
    <w:rPr>
      <w:rFonts w:ascii="Verdana" w:eastAsia="Times New Roman" w:hAnsi="Verdana" w:cs="Times New Roman"/>
      <w:color w:val="auto"/>
      <w:sz w:val="24"/>
      <w:szCs w:val="24"/>
      <w:lang w:eastAsia="de-DE"/>
    </w:rPr>
  </w:style>
  <w:style w:type="character" w:customStyle="1" w:styleId="GrafikenStandardZchn">
    <w:name w:val="Grafiken Standard Zchn"/>
    <w:link w:val="GrafikenStandard"/>
    <w:uiPriority w:val="99"/>
    <w:locked/>
    <w:rsid w:val="004143E4"/>
    <w:rPr>
      <w:rFonts w:ascii="Verdana" w:eastAsia="Times New Roman" w:hAnsi="Verdana" w:cs="Times New Roman"/>
      <w:sz w:val="24"/>
      <w:szCs w:val="24"/>
      <w:lang w:val="en-US"/>
    </w:rPr>
  </w:style>
  <w:style w:type="paragraph" w:styleId="Blocktext">
    <w:name w:val="Block Text"/>
    <w:basedOn w:val="Standard"/>
    <w:next w:val="Standard"/>
    <w:link w:val="BlocktextZchn"/>
    <w:uiPriority w:val="29"/>
    <w:qFormat/>
    <w:rsid w:val="004143E4"/>
    <w:pPr>
      <w:suppressAutoHyphens w:val="0"/>
    </w:pPr>
    <w:rPr>
      <w:i/>
      <w:iCs/>
      <w:color w:val="000000"/>
    </w:rPr>
  </w:style>
  <w:style w:type="character" w:customStyle="1" w:styleId="BlocktextZchn">
    <w:name w:val="Blocktext Zchn"/>
    <w:basedOn w:val="Absatz-Standardschriftart"/>
    <w:link w:val="Blocktext"/>
    <w:uiPriority w:val="29"/>
    <w:rsid w:val="004143E4"/>
    <w:rPr>
      <w:rFonts w:ascii="Arial" w:eastAsia="Calibri" w:hAnsi="Arial" w:cs="Arial"/>
      <w:i/>
      <w:iCs/>
      <w:color w:val="000000"/>
      <w:lang w:val="en-US" w:eastAsia="en-US"/>
    </w:rPr>
  </w:style>
  <w:style w:type="paragraph" w:customStyle="1" w:styleId="Trainer">
    <w:name w:val="Trainer"/>
    <w:basedOn w:val="Beispiel"/>
    <w:qFormat/>
    <w:rsid w:val="004143E4"/>
    <w:pPr>
      <w:shd w:val="clear" w:color="auto" w:fill="D9D9D9"/>
      <w:suppressAutoHyphens w:val="0"/>
    </w:pPr>
    <w:rPr>
      <w:i/>
      <w:iCs/>
      <w:color w:val="000000"/>
      <w:lang w:val="en"/>
    </w:rPr>
  </w:style>
  <w:style w:type="paragraph" w:customStyle="1" w:styleId="Leitfrage">
    <w:name w:val="Leitfrage"/>
    <w:basedOn w:val="Leitlinien"/>
    <w:link w:val="LeitfrageZchn"/>
    <w:qFormat/>
    <w:rsid w:val="004143E4"/>
    <w:pPr>
      <w:suppressAutoHyphens w:val="0"/>
    </w:pPr>
    <w:rPr>
      <w:rFonts w:ascii="Arial" w:hAnsi="Arial" w:cs="Arial"/>
      <w:color w:val="auto"/>
    </w:rPr>
  </w:style>
  <w:style w:type="character" w:customStyle="1" w:styleId="LeitfrageZchn">
    <w:name w:val="Leitfrage Zchn"/>
    <w:link w:val="Leitfrage"/>
    <w:rsid w:val="004143E4"/>
    <w:rPr>
      <w:rFonts w:ascii="Arial" w:eastAsia="Times New Roman" w:hAnsi="Arial" w:cs="Arial"/>
      <w:b/>
      <w:lang w:val="en-US" w:eastAsia="ru-RU"/>
    </w:rPr>
  </w:style>
  <w:style w:type="paragraph" w:styleId="Untertitel">
    <w:name w:val="Subtitle"/>
    <w:basedOn w:val="Standard"/>
    <w:next w:val="Standard"/>
    <w:link w:val="UntertitelZchn"/>
    <w:uiPriority w:val="11"/>
    <w:qFormat/>
    <w:rsid w:val="004143E4"/>
    <w:pPr>
      <w:numPr>
        <w:ilvl w:val="1"/>
      </w:numPr>
      <w:suppressAutoHyphens w:val="0"/>
      <w:spacing w:after="200" w:line="276" w:lineRule="auto"/>
      <w:jc w:val="left"/>
    </w:pPr>
    <w:rPr>
      <w:rFonts w:ascii="Cambria" w:eastAsia="Times New Roman" w:hAnsi="Cambria" w:cs="Times New Roman"/>
      <w:i/>
      <w:iCs/>
      <w:color w:val="4F81BD"/>
      <w:spacing w:val="15"/>
      <w:sz w:val="24"/>
      <w:szCs w:val="24"/>
      <w:lang w:val="de-DE" w:eastAsia="de-DE"/>
    </w:rPr>
  </w:style>
  <w:style w:type="character" w:customStyle="1" w:styleId="UntertitelZchn">
    <w:name w:val="Untertitel Zchn"/>
    <w:basedOn w:val="Absatz-Standardschriftart"/>
    <w:link w:val="Untertitel"/>
    <w:uiPriority w:val="11"/>
    <w:rsid w:val="004143E4"/>
    <w:rPr>
      <w:rFonts w:ascii="Cambria" w:eastAsia="Times New Roman" w:hAnsi="Cambria" w:cs="Times New Roman"/>
      <w:i/>
      <w:iCs/>
      <w:color w:val="4F81BD"/>
      <w:spacing w:val="15"/>
      <w:sz w:val="24"/>
      <w:szCs w:val="24"/>
    </w:rPr>
  </w:style>
  <w:style w:type="paragraph" w:styleId="Verzeichnis1">
    <w:name w:val="toc 1"/>
    <w:basedOn w:val="Standard"/>
    <w:next w:val="Standard"/>
    <w:autoRedefine/>
    <w:uiPriority w:val="39"/>
    <w:unhideWhenUsed/>
    <w:qFormat/>
    <w:rsid w:val="0084729E"/>
    <w:pPr>
      <w:tabs>
        <w:tab w:val="left" w:pos="993"/>
        <w:tab w:val="right" w:leader="dot" w:pos="9062"/>
      </w:tabs>
      <w:suppressAutoHyphens w:val="0"/>
      <w:spacing w:after="100"/>
    </w:pPr>
    <w:rPr>
      <w:rFonts w:eastAsia="Times New Roman"/>
      <w:b/>
      <w:bCs/>
      <w:noProof/>
      <w:color w:val="000000"/>
      <w:sz w:val="24"/>
      <w:szCs w:val="24"/>
      <w:lang w:val="ru-RU" w:eastAsia="de-DE"/>
    </w:rPr>
  </w:style>
  <w:style w:type="paragraph" w:styleId="Verzeichnis3">
    <w:name w:val="toc 3"/>
    <w:basedOn w:val="Standard"/>
    <w:next w:val="Standard"/>
    <w:autoRedefine/>
    <w:uiPriority w:val="39"/>
    <w:unhideWhenUsed/>
    <w:qFormat/>
    <w:rsid w:val="0084729E"/>
    <w:pPr>
      <w:tabs>
        <w:tab w:val="right" w:leader="dot" w:pos="9062"/>
      </w:tabs>
      <w:suppressAutoHyphens w:val="0"/>
      <w:spacing w:after="100"/>
      <w:ind w:left="426"/>
    </w:pPr>
    <w:rPr>
      <w:noProof/>
      <w:color w:val="auto"/>
      <w:lang w:val="ru-RU" w:eastAsia="de-DE"/>
    </w:rPr>
  </w:style>
  <w:style w:type="paragraph" w:styleId="Verzeichnis2">
    <w:name w:val="toc 2"/>
    <w:basedOn w:val="Standard"/>
    <w:next w:val="Standard"/>
    <w:autoRedefine/>
    <w:uiPriority w:val="39"/>
    <w:unhideWhenUsed/>
    <w:qFormat/>
    <w:rsid w:val="0084729E"/>
    <w:pPr>
      <w:tabs>
        <w:tab w:val="left" w:pos="993"/>
        <w:tab w:val="right" w:leader="dot" w:pos="9062"/>
      </w:tabs>
      <w:suppressAutoHyphens w:val="0"/>
      <w:spacing w:after="100"/>
      <w:ind w:left="284"/>
    </w:pPr>
    <w:rPr>
      <w:b/>
      <w:bCs/>
      <w:noProof/>
      <w:color w:val="auto"/>
      <w:lang w:val="ru-RU" w:eastAsia="de-DE"/>
      <w14:scene3d>
        <w14:camera w14:prst="orthographicFront"/>
        <w14:lightRig w14:rig="threePt" w14:dir="t">
          <w14:rot w14:lat="0" w14:lon="0" w14:rev="0"/>
        </w14:lightRig>
      </w14:scene3d>
    </w:rPr>
  </w:style>
  <w:style w:type="character" w:styleId="Hervorhebung">
    <w:name w:val="Emphasis"/>
    <w:basedOn w:val="Absatz-Standardschriftart"/>
    <w:uiPriority w:val="20"/>
    <w:qFormat/>
    <w:rsid w:val="004143E4"/>
    <w:rPr>
      <w:i/>
      <w:iCs/>
    </w:rPr>
  </w:style>
  <w:style w:type="paragraph" w:styleId="Verzeichnis4">
    <w:name w:val="toc 4"/>
    <w:basedOn w:val="Standard"/>
    <w:next w:val="Standard"/>
    <w:autoRedefine/>
    <w:uiPriority w:val="39"/>
    <w:unhideWhenUsed/>
    <w:rsid w:val="0084729E"/>
    <w:pPr>
      <w:tabs>
        <w:tab w:val="left" w:pos="1276"/>
        <w:tab w:val="right" w:leader="dot" w:pos="9062"/>
      </w:tabs>
      <w:suppressAutoHyphens w:val="0"/>
      <w:spacing w:after="100"/>
      <w:ind w:left="1276" w:hanging="333"/>
    </w:pPr>
    <w:rPr>
      <w:color w:val="auto"/>
      <w:lang w:eastAsia="de-DE"/>
    </w:rPr>
  </w:style>
  <w:style w:type="paragraph" w:styleId="Verzeichnis5">
    <w:name w:val="toc 5"/>
    <w:basedOn w:val="Standard"/>
    <w:next w:val="Standard"/>
    <w:autoRedefine/>
    <w:uiPriority w:val="39"/>
    <w:unhideWhenUsed/>
    <w:rsid w:val="004143E4"/>
    <w:pPr>
      <w:suppressAutoHyphens w:val="0"/>
      <w:spacing w:after="100"/>
      <w:ind w:left="880"/>
    </w:pPr>
    <w:rPr>
      <w:color w:val="auto"/>
      <w:lang w:eastAsia="de-DE"/>
    </w:rPr>
  </w:style>
  <w:style w:type="character" w:customStyle="1" w:styleId="apple-style-span">
    <w:name w:val="apple-style-span"/>
    <w:basedOn w:val="Absatz-Standardschriftart"/>
    <w:rsid w:val="00D55683"/>
  </w:style>
  <w:style w:type="character" w:styleId="BesuchterHyperlink">
    <w:name w:val="FollowedHyperlink"/>
    <w:basedOn w:val="Absatz-Standardschriftart"/>
    <w:uiPriority w:val="99"/>
    <w:semiHidden/>
    <w:unhideWhenUsed/>
    <w:rsid w:val="00C0255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038586">
      <w:bodyDiv w:val="1"/>
      <w:marLeft w:val="0"/>
      <w:marRight w:val="0"/>
      <w:marTop w:val="0"/>
      <w:marBottom w:val="0"/>
      <w:divBdr>
        <w:top w:val="none" w:sz="0" w:space="0" w:color="auto"/>
        <w:left w:val="none" w:sz="0" w:space="0" w:color="auto"/>
        <w:bottom w:val="none" w:sz="0" w:space="0" w:color="auto"/>
        <w:right w:val="none" w:sz="0" w:space="0" w:color="auto"/>
      </w:divBdr>
    </w:div>
    <w:div w:id="272520128">
      <w:bodyDiv w:val="1"/>
      <w:marLeft w:val="0"/>
      <w:marRight w:val="0"/>
      <w:marTop w:val="0"/>
      <w:marBottom w:val="0"/>
      <w:divBdr>
        <w:top w:val="none" w:sz="0" w:space="0" w:color="auto"/>
        <w:left w:val="none" w:sz="0" w:space="0" w:color="auto"/>
        <w:bottom w:val="none" w:sz="0" w:space="0" w:color="auto"/>
        <w:right w:val="none" w:sz="0" w:space="0" w:color="auto"/>
      </w:divBdr>
    </w:div>
    <w:div w:id="373891857">
      <w:bodyDiv w:val="1"/>
      <w:marLeft w:val="0"/>
      <w:marRight w:val="0"/>
      <w:marTop w:val="0"/>
      <w:marBottom w:val="0"/>
      <w:divBdr>
        <w:top w:val="none" w:sz="0" w:space="0" w:color="auto"/>
        <w:left w:val="none" w:sz="0" w:space="0" w:color="auto"/>
        <w:bottom w:val="none" w:sz="0" w:space="0" w:color="auto"/>
        <w:right w:val="none" w:sz="0" w:space="0" w:color="auto"/>
      </w:divBdr>
    </w:div>
    <w:div w:id="510683267">
      <w:bodyDiv w:val="1"/>
      <w:marLeft w:val="0"/>
      <w:marRight w:val="0"/>
      <w:marTop w:val="0"/>
      <w:marBottom w:val="0"/>
      <w:divBdr>
        <w:top w:val="none" w:sz="0" w:space="0" w:color="auto"/>
        <w:left w:val="none" w:sz="0" w:space="0" w:color="auto"/>
        <w:bottom w:val="none" w:sz="0" w:space="0" w:color="auto"/>
        <w:right w:val="none" w:sz="0" w:space="0" w:color="auto"/>
      </w:divBdr>
    </w:div>
    <w:div w:id="1721248718">
      <w:bodyDiv w:val="1"/>
      <w:marLeft w:val="0"/>
      <w:marRight w:val="0"/>
      <w:marTop w:val="0"/>
      <w:marBottom w:val="0"/>
      <w:divBdr>
        <w:top w:val="none" w:sz="0" w:space="0" w:color="auto"/>
        <w:left w:val="none" w:sz="0" w:space="0" w:color="auto"/>
        <w:bottom w:val="none" w:sz="0" w:space="0" w:color="auto"/>
        <w:right w:val="none" w:sz="0" w:space="0" w:color="auto"/>
      </w:divBdr>
    </w:div>
    <w:div w:id="19581740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07_&#1058;&#1052;&#1052;&#1052;&#1057;&#1054;-&#1054;&#1073;&#1077;&#1089;&#1087;&#1077;&#1095;&#1077;&#1085;&#1080;&#1077;%20&#1088;&#1077;&#1072;&#1083;&#1080;&#1079;&#1072;&#1094;&#1080;&#1080;_2010.ppt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gesetze-im-internet.de/bundesrecht/mediationsg/gesamt.pdf"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07_&#1058;&#1052;&#1052;&#1052;&#1057;&#1054;-&#1054;&#1073;&#1077;&#1089;&#1087;&#1077;&#1095;&#1077;&#1085;&#1080;&#1077;%20&#1088;&#1077;&#1072;&#1083;&#1080;&#1079;&#1072;&#1094;&#1080;&#1080;_2010.pptx" TargetMode="External"/><Relationship Id="rId10" Type="http://schemas.openxmlformats.org/officeDocument/2006/relationships/image" Target="media/image2.jpeg"/><Relationship Id="rId19" Type="http://schemas.openxmlformats.org/officeDocument/2006/relationships/hyperlink" Target="07_&#1058;&#1052;&#1052;&#1052;&#1057;&#1054;-&#1054;&#1073;&#1077;&#1089;&#1087;&#1077;&#1095;&#1077;&#1085;&#1080;&#1077;%20&#1088;&#1077;&#1072;&#1083;&#1080;&#1079;&#1072;&#1094;&#1080;&#1080;_2010.pptx"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yperlink" Target="07_&#1058;&#1052;&#1052;&#1052;&#1057;&#1054;-&#1054;&#1073;&#1077;&#1089;&#1087;&#1077;&#1095;&#1077;&#1085;&#1080;&#1077;%20&#1088;&#1077;&#1072;&#1083;&#1080;&#1079;&#1072;&#1094;&#1080;&#1080;_2010.pptx" TargetMode="External"/><Relationship Id="rId27"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F04916-BDA7-462A-AE06-D9F4593D4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2351</Words>
  <Characters>14816</Characters>
  <Application>Microsoft Office Word</Application>
  <DocSecurity>0</DocSecurity>
  <Lines>123</Lines>
  <Paragraphs>34</Paragraphs>
  <ScaleCrop>false</ScaleCrop>
  <HeadingPairs>
    <vt:vector size="2" baseType="variant">
      <vt:variant>
        <vt:lpstr>Titel</vt:lpstr>
      </vt:variant>
      <vt:variant>
        <vt:i4>1</vt:i4>
      </vt:variant>
    </vt:vector>
  </HeadingPairs>
  <TitlesOfParts>
    <vt:vector size="1" baseType="lpstr">
      <vt:lpstr>Deepening from facts over feelings to needs</vt:lpstr>
    </vt:vector>
  </TitlesOfParts>
  <Company/>
  <LinksUpToDate>false</LinksUpToDate>
  <CharactersWithSpaces>17133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Deepening from facts over feelings to needs</dc:title>
  <dc:creator>cb</dc:creator>
  <cp:lastModifiedBy>Reviewer</cp:lastModifiedBy>
  <cp:revision>958</cp:revision>
  <cp:lastPrinted>2014-03-13T15:22:00Z</cp:lastPrinted>
  <dcterms:created xsi:type="dcterms:W3CDTF">2014-03-30T08:45:00Z</dcterms:created>
  <dcterms:modified xsi:type="dcterms:W3CDTF">2014-07-25T21:48:00Z</dcterms:modified>
</cp:coreProperties>
</file>